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33" w:rsidRDefault="00526A33" w:rsidP="00526A33">
      <w:pPr>
        <w:spacing w:before="100" w:beforeAutospacing="1" w:after="100" w:afterAutospacing="1"/>
        <w:rPr>
          <w:b/>
          <w:iCs/>
          <w:color w:val="000000"/>
          <w:sz w:val="28"/>
          <w:szCs w:val="28"/>
        </w:rPr>
      </w:pPr>
      <w:r>
        <w:rPr>
          <w:b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89675" cy="8867140"/>
            <wp:effectExtent l="19050" t="0" r="0" b="0"/>
            <wp:docPr id="3" name="Рисунок 3" descr="IMG_20221026_201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221026_2016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886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F0" w:rsidRDefault="007E6FF0" w:rsidP="00803360">
      <w:pPr>
        <w:spacing w:after="200" w:line="276" w:lineRule="auto"/>
        <w:jc w:val="center"/>
        <w:rPr>
          <w:b/>
          <w:lang w:eastAsia="ru-RU"/>
        </w:rPr>
      </w:pPr>
    </w:p>
    <w:p w:rsidR="007E6FF0" w:rsidRDefault="007E6FF0" w:rsidP="00803360">
      <w:pPr>
        <w:spacing w:after="200" w:line="276" w:lineRule="auto"/>
        <w:jc w:val="center"/>
        <w:rPr>
          <w:b/>
          <w:lang w:eastAsia="ru-RU"/>
        </w:rPr>
      </w:pPr>
    </w:p>
    <w:p w:rsidR="007E6FF0" w:rsidRDefault="007E6FF0" w:rsidP="00803360">
      <w:pPr>
        <w:spacing w:after="200" w:line="276" w:lineRule="auto"/>
        <w:jc w:val="center"/>
        <w:rPr>
          <w:b/>
          <w:lang w:eastAsia="ru-RU"/>
        </w:rPr>
      </w:pPr>
    </w:p>
    <w:p w:rsidR="00526A33" w:rsidRDefault="00526A33" w:rsidP="00803360">
      <w:pPr>
        <w:spacing w:after="200" w:line="276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 </w:t>
      </w:r>
    </w:p>
    <w:p w:rsidR="00803360" w:rsidRPr="00803360" w:rsidRDefault="00803360" w:rsidP="00803360">
      <w:pPr>
        <w:spacing w:after="200" w:line="276" w:lineRule="auto"/>
        <w:jc w:val="center"/>
        <w:rPr>
          <w:b/>
          <w:lang w:eastAsia="ru-RU"/>
        </w:rPr>
      </w:pPr>
      <w:r w:rsidRPr="00803360">
        <w:rPr>
          <w:b/>
          <w:lang w:eastAsia="ru-RU"/>
        </w:rPr>
        <w:lastRenderedPageBreak/>
        <w:t>Цели и задачи  воспитания на 2022-2023 учебный год</w:t>
      </w:r>
    </w:p>
    <w:p w:rsidR="00803360" w:rsidRPr="007E6FF0" w:rsidRDefault="00803360" w:rsidP="00803360">
      <w:pPr>
        <w:spacing w:after="200" w:line="276" w:lineRule="auto"/>
        <w:rPr>
          <w:b/>
          <w:lang w:eastAsia="ru-RU"/>
        </w:rPr>
      </w:pPr>
      <w:r w:rsidRPr="00803360">
        <w:rPr>
          <w:b/>
          <w:lang w:eastAsia="ru-RU"/>
        </w:rPr>
        <w:t xml:space="preserve">Цель:  </w:t>
      </w:r>
      <w:r w:rsidRPr="00803360">
        <w:rPr>
          <w:lang w:eastAsia="ru-RU"/>
        </w:rPr>
        <w:t>воспитание 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803360" w:rsidRPr="00803360" w:rsidRDefault="00803360" w:rsidP="00803360">
      <w:pPr>
        <w:spacing w:after="200" w:line="276" w:lineRule="auto"/>
        <w:rPr>
          <w:b/>
          <w:lang w:eastAsia="ru-RU"/>
        </w:rPr>
      </w:pPr>
      <w:r w:rsidRPr="00803360">
        <w:rPr>
          <w:b/>
          <w:lang w:eastAsia="ru-RU"/>
        </w:rPr>
        <w:t>Задачи: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формировать личность будущего активного гражданина, способного разрабатывать стратегию поведения, осуществлять нравственный выбор и нести за него ответственность;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формировать информационную культуру всех участников образовательного процесса, содействовать популяризации традиционных национальных культурных, нравственных и семейных ценностей в информационном пространстве;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развивать и обогащать культуру отношений в воспитывающей среде;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совершенствовать систему патриотического воспитания, формировать лидерские  качества  и продвижения собственных инициатив;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продолжить работу по развитию ученического самоуправления, детских общественных организаций;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совершенствовать систему взаимодействия  школы  с семьей;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формировать у учащихся ценностных ориентаций, определяющих выбор социально приемлемого поведения, правового воспитания учащихся, воспитать человека труда – труженика, формировать умений и навыков самообслуживания, потребности трудиться, приобщать учащихся к социально значимой деятельности для осмысления выбора профессии;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вести раннюю профориентационную работу по проектам «Проектория» и «Билет в будущее»;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продолжить работу по воспитанию здорового образа жизни и негативного отношения к вредным и пагубным для здоровья привычкам;</w:t>
      </w:r>
    </w:p>
    <w:p w:rsidR="00803360" w:rsidRPr="00803360" w:rsidRDefault="00803360" w:rsidP="001210C3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обеспечить абсолютную занятость  всех детей группы риска, детей состоящих на ВШУ и на учёте ПДН, КДН, несовершеннолетних, семьи, которых находятся в социально-опасном положении, трудной жизненной ситуации.</w:t>
      </w:r>
    </w:p>
    <w:p w:rsidR="00803360" w:rsidRPr="00803360" w:rsidRDefault="00803360" w:rsidP="00803360">
      <w:pPr>
        <w:spacing w:after="200" w:line="276" w:lineRule="auto"/>
        <w:rPr>
          <w:lang w:eastAsia="ru-RU"/>
        </w:rPr>
      </w:pPr>
    </w:p>
    <w:p w:rsidR="00803360" w:rsidRPr="00803360" w:rsidRDefault="00803360" w:rsidP="00803360">
      <w:pPr>
        <w:spacing w:after="200" w:line="276" w:lineRule="auto"/>
        <w:rPr>
          <w:lang w:eastAsia="ru-RU"/>
        </w:rPr>
      </w:pPr>
    </w:p>
    <w:p w:rsidR="00803360" w:rsidRPr="00803360" w:rsidRDefault="00803360" w:rsidP="00803360">
      <w:pPr>
        <w:spacing w:after="200" w:line="276" w:lineRule="auto"/>
        <w:rPr>
          <w:lang w:eastAsia="ru-RU"/>
        </w:rPr>
      </w:pPr>
    </w:p>
    <w:p w:rsidR="00803360" w:rsidRPr="00803360" w:rsidRDefault="00803360" w:rsidP="00803360">
      <w:pPr>
        <w:spacing w:before="240" w:after="60"/>
        <w:outlineLvl w:val="0"/>
        <w:rPr>
          <w:rFonts w:ascii="Cambria" w:hAnsi="Cambria"/>
          <w:b/>
          <w:bCs/>
          <w:kern w:val="28"/>
          <w:sz w:val="40"/>
          <w:szCs w:val="40"/>
        </w:rPr>
      </w:pPr>
    </w:p>
    <w:p w:rsidR="00803360" w:rsidRPr="00803360" w:rsidRDefault="00803360" w:rsidP="00803360"/>
    <w:p w:rsidR="00803360" w:rsidRPr="00803360" w:rsidRDefault="00803360" w:rsidP="00803360"/>
    <w:p w:rsidR="00803360" w:rsidRPr="00803360" w:rsidRDefault="00803360" w:rsidP="00803360"/>
    <w:p w:rsidR="00803360" w:rsidRPr="00803360" w:rsidRDefault="00803360" w:rsidP="00803360">
      <w:pPr>
        <w:jc w:val="left"/>
      </w:pPr>
    </w:p>
    <w:p w:rsidR="00803360" w:rsidRDefault="00803360" w:rsidP="00803360">
      <w:pPr>
        <w:spacing w:before="240" w:after="60"/>
        <w:jc w:val="left"/>
        <w:outlineLvl w:val="0"/>
        <w:rPr>
          <w:b/>
          <w:bCs/>
          <w:kern w:val="28"/>
        </w:rPr>
      </w:pPr>
    </w:p>
    <w:p w:rsidR="00803360" w:rsidRPr="00803360" w:rsidRDefault="00803360" w:rsidP="00803360">
      <w:pPr>
        <w:spacing w:before="240" w:after="60"/>
        <w:jc w:val="left"/>
        <w:outlineLvl w:val="0"/>
        <w:rPr>
          <w:b/>
          <w:bCs/>
          <w:kern w:val="28"/>
        </w:rPr>
      </w:pPr>
      <w:r w:rsidRPr="00803360">
        <w:rPr>
          <w:b/>
          <w:bCs/>
          <w:kern w:val="28"/>
        </w:rPr>
        <w:t>Цель классного руководителя:</w:t>
      </w:r>
    </w:p>
    <w:p w:rsidR="00803360" w:rsidRPr="00803360" w:rsidRDefault="00803360" w:rsidP="00803360">
      <w:pPr>
        <w:jc w:val="left"/>
        <w:rPr>
          <w:lang w:eastAsia="ru-RU"/>
        </w:rPr>
      </w:pPr>
    </w:p>
    <w:p w:rsidR="00803360" w:rsidRPr="00803360" w:rsidRDefault="00803360" w:rsidP="00803360">
      <w:pPr>
        <w:spacing w:line="315" w:lineRule="atLeast"/>
        <w:rPr>
          <w:rFonts w:ascii="Verdana" w:hAnsi="Verdana"/>
          <w:color w:val="000000"/>
          <w:lang w:eastAsia="ru-RU"/>
        </w:rPr>
      </w:pPr>
      <w:r w:rsidRPr="00803360">
        <w:rPr>
          <w:color w:val="0F0F0F"/>
          <w:spacing w:val="2"/>
          <w:shd w:val="clear" w:color="auto" w:fill="FFFFFF"/>
          <w:lang w:eastAsia="ru-RU"/>
        </w:rPr>
        <w:lastRenderedPageBreak/>
        <w:t>воспитание человека с активной жизненной позицией не только в обучении, но и в жизни, способного ставить перед собой цели, решать учебные и жизненные задачи и отвечать за результат своих действий.</w:t>
      </w:r>
    </w:p>
    <w:p w:rsidR="00803360" w:rsidRPr="00803360" w:rsidRDefault="00803360" w:rsidP="00803360">
      <w:pPr>
        <w:spacing w:line="315" w:lineRule="atLeast"/>
        <w:rPr>
          <w:b/>
          <w:bCs/>
          <w:lang w:eastAsia="ru-RU"/>
        </w:rPr>
      </w:pPr>
    </w:p>
    <w:p w:rsidR="00803360" w:rsidRPr="00803360" w:rsidRDefault="00803360" w:rsidP="00803360">
      <w:pPr>
        <w:spacing w:line="315" w:lineRule="atLeast"/>
        <w:rPr>
          <w:rFonts w:ascii="Verdana" w:hAnsi="Verdana"/>
          <w:lang w:eastAsia="ru-RU"/>
        </w:rPr>
      </w:pPr>
      <w:r w:rsidRPr="00803360">
        <w:rPr>
          <w:b/>
          <w:bCs/>
          <w:lang w:eastAsia="ru-RU"/>
        </w:rPr>
        <w:t>Задачи</w:t>
      </w:r>
      <w:r w:rsidRPr="00803360">
        <w:rPr>
          <w:lang w:eastAsia="ru-RU"/>
        </w:rPr>
        <w:t>: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создание условий для поддержки общения, взаимодействия и дальнейшего развития одаренных в различных областях интеллектуальной и творческой деятельности детей;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усиление роли семьи в воспитании детей и привлечение родителей к организации учебно-воспитательного процесса;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создание условий для сохранения и укрепления здоровья учащихся;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создание условий для самореализации личности каждого ученика;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формирование у обучающихся гражданско-патриотического сознания, духовно-нравственных ценностей гражданина России;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формирование нравственной и правовой культуры;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повышение эффективности работы по созданию условий для внеурочной деятельности учащихся, развития дополнительного образования, ориентированные на формирование успешности ребенка, развитие его индивидуальных способностей;</w:t>
      </w:r>
    </w:p>
    <w:p w:rsidR="00803360" w:rsidRPr="00803360" w:rsidRDefault="00803360" w:rsidP="001210C3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совершенствование работы со школьным самоуправлением как средством повышения социальной активности учащихся.</w:t>
      </w:r>
    </w:p>
    <w:p w:rsidR="00803360" w:rsidRPr="00803360" w:rsidRDefault="00803360" w:rsidP="00803360">
      <w:pPr>
        <w:spacing w:after="200" w:line="276" w:lineRule="auto"/>
        <w:rPr>
          <w:b/>
          <w:i/>
          <w:lang w:eastAsia="ru-RU"/>
        </w:rPr>
      </w:pPr>
    </w:p>
    <w:p w:rsidR="00803360" w:rsidRPr="00803360" w:rsidRDefault="00803360" w:rsidP="00803360">
      <w:pPr>
        <w:spacing w:before="100" w:beforeAutospacing="1" w:after="100" w:afterAutospacing="1"/>
        <w:ind w:left="502"/>
        <w:jc w:val="left"/>
        <w:rPr>
          <w:b/>
          <w:bCs/>
          <w:iCs/>
          <w:color w:val="000000"/>
          <w:lang w:eastAsia="ru-RU"/>
        </w:rPr>
      </w:pPr>
      <w:r w:rsidRPr="00803360">
        <w:rPr>
          <w:b/>
          <w:bCs/>
          <w:iCs/>
          <w:color w:val="000000"/>
          <w:lang w:eastAsia="ru-RU"/>
        </w:rPr>
        <w:t>Ожидаемые результаты: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создание сплоченного классного коллектива;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сформированность нравственного, познавательного, коммуникативного, художественного и физического потенциалов личности младшего школьника;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проявление инициативы и  ответственности за порученное дело;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наличие положительной динамики роста духовно - нравственных качеств личности  ребенка;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участие в конкурсах, концертах, спортивных соревнованиях;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посещение спортивных секций, кружков по интересам;</w:t>
      </w:r>
    </w:p>
    <w:p w:rsidR="00803360" w:rsidRPr="00803360" w:rsidRDefault="00803360" w:rsidP="001210C3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удовлетворенности родителей и учащихся жизни.</w:t>
      </w:r>
    </w:p>
    <w:p w:rsidR="00E36D51" w:rsidRDefault="00E36D51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803360" w:rsidRDefault="00803360" w:rsidP="003C7C41">
      <w:pPr>
        <w:jc w:val="center"/>
        <w:rPr>
          <w:b/>
          <w:i/>
        </w:rPr>
      </w:pPr>
    </w:p>
    <w:p w:rsidR="00E36D51" w:rsidRDefault="00E36D51" w:rsidP="003C7C41">
      <w:pPr>
        <w:jc w:val="left"/>
        <w:rPr>
          <w:b/>
          <w:i/>
        </w:rPr>
      </w:pPr>
    </w:p>
    <w:p w:rsidR="00803360" w:rsidRDefault="00803360" w:rsidP="003E76AD">
      <w:pPr>
        <w:jc w:val="center"/>
        <w:rPr>
          <w:b/>
        </w:rPr>
      </w:pPr>
    </w:p>
    <w:p w:rsidR="00803360" w:rsidRDefault="00803360" w:rsidP="003E76AD">
      <w:pPr>
        <w:jc w:val="center"/>
        <w:rPr>
          <w:b/>
        </w:rPr>
      </w:pPr>
    </w:p>
    <w:p w:rsidR="00803360" w:rsidRDefault="00803360" w:rsidP="003E76AD">
      <w:pPr>
        <w:jc w:val="center"/>
        <w:rPr>
          <w:b/>
        </w:rPr>
      </w:pPr>
    </w:p>
    <w:p w:rsidR="00803360" w:rsidRDefault="00803360" w:rsidP="003E76AD">
      <w:pPr>
        <w:jc w:val="center"/>
        <w:rPr>
          <w:b/>
        </w:rPr>
      </w:pPr>
    </w:p>
    <w:p w:rsidR="00803360" w:rsidRDefault="00803360" w:rsidP="003E76AD">
      <w:pPr>
        <w:jc w:val="center"/>
        <w:rPr>
          <w:b/>
        </w:rPr>
      </w:pPr>
    </w:p>
    <w:p w:rsidR="00767519" w:rsidRDefault="00767519" w:rsidP="007F0522">
      <w:pPr>
        <w:jc w:val="center"/>
        <w:rPr>
          <w:rFonts w:eastAsia="Calibri"/>
          <w:b/>
          <w:lang w:eastAsia="en-US"/>
        </w:rPr>
      </w:pPr>
    </w:p>
    <w:p w:rsidR="00214EEB" w:rsidRDefault="00214EEB" w:rsidP="007F0522">
      <w:pPr>
        <w:jc w:val="center"/>
        <w:rPr>
          <w:b/>
        </w:rPr>
      </w:pPr>
      <w:r w:rsidRPr="003C7C41">
        <w:rPr>
          <w:b/>
        </w:rPr>
        <w:t>СЕНТЯБРЬ</w:t>
      </w:r>
    </w:p>
    <w:p w:rsidR="00F86D1A" w:rsidRPr="003C7C41" w:rsidRDefault="00F86D1A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1985"/>
        <w:gridCol w:w="4252"/>
        <w:gridCol w:w="1276"/>
        <w:gridCol w:w="1418"/>
        <w:gridCol w:w="1559"/>
      </w:tblGrid>
      <w:tr w:rsidR="00E36D51" w:rsidRPr="003C7C41" w:rsidTr="007626B5">
        <w:trPr>
          <w:trHeight w:val="2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</w:t>
            </w:r>
            <w:r w:rsidRPr="003C7C41">
              <w:rPr>
                <w:b/>
              </w:rPr>
              <w:lastRenderedPageBreak/>
              <w:t>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C80BB9" w:rsidP="003C7C41">
            <w:pPr>
              <w:jc w:val="left"/>
              <w:rPr>
                <w:b/>
              </w:rPr>
            </w:pPr>
            <w:r>
              <w:rPr>
                <w:b/>
              </w:rPr>
              <w:t>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</w:p>
          <w:p w:rsidR="00E36D51" w:rsidRPr="002C0F06" w:rsidRDefault="00E36D51" w:rsidP="003C7C41">
            <w:pPr>
              <w:jc w:val="left"/>
              <w:rPr>
                <w:b/>
                <w:sz w:val="20"/>
                <w:szCs w:val="20"/>
              </w:rPr>
            </w:pPr>
            <w:r w:rsidRPr="002C0F06">
              <w:rPr>
                <w:b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944DB9" w:rsidRDefault="00E36D51" w:rsidP="007626B5">
            <w:pPr>
              <w:ind w:right="-108"/>
              <w:jc w:val="left"/>
              <w:rPr>
                <w:sz w:val="20"/>
                <w:szCs w:val="20"/>
              </w:rPr>
            </w:pPr>
            <w:r w:rsidRPr="00944DB9">
              <w:rPr>
                <w:b/>
                <w:sz w:val="20"/>
                <w:szCs w:val="20"/>
              </w:rPr>
              <w:lastRenderedPageBreak/>
              <w:t>Ответственный</w:t>
            </w:r>
          </w:p>
        </w:tc>
      </w:tr>
      <w:tr w:rsidR="00E36D51" w:rsidRPr="003C7C41" w:rsidTr="007626B5">
        <w:trPr>
          <w:trHeight w:val="20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воспитание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6AE0" w:rsidRDefault="00E36D51" w:rsidP="003C7C41">
            <w:pPr>
              <w:jc w:val="left"/>
            </w:pPr>
            <w:r w:rsidRPr="003C7C41">
              <w:t>1. Торжественная линейка «День знаний».</w:t>
            </w:r>
          </w:p>
          <w:p w:rsidR="00E36D51" w:rsidRPr="005D7614" w:rsidRDefault="003C6AE0" w:rsidP="003C7C41">
            <w:pPr>
              <w:jc w:val="left"/>
              <w:rPr>
                <w:b/>
                <w:i/>
              </w:rPr>
            </w:pPr>
            <w:r w:rsidRPr="005D7614">
              <w:rPr>
                <w:b/>
                <w:i/>
              </w:rPr>
              <w:t xml:space="preserve">2. </w:t>
            </w:r>
            <w:r w:rsidR="00C80BB9" w:rsidRPr="005D7614">
              <w:rPr>
                <w:b/>
                <w:i/>
              </w:rPr>
              <w:t>День знаний</w:t>
            </w:r>
            <w:r w:rsidR="00C80BB9">
              <w:rPr>
                <w:b/>
                <w:i/>
              </w:rPr>
              <w:t xml:space="preserve"> .</w:t>
            </w:r>
            <w:r w:rsidR="00A742DD">
              <w:rPr>
                <w:b/>
                <w:i/>
              </w:rPr>
              <w:t>Эвристическая беседа</w:t>
            </w:r>
            <w:r w:rsidRPr="005D7614">
              <w:rPr>
                <w:b/>
                <w:i/>
              </w:rPr>
              <w:t xml:space="preserve"> «Зачем я учусь?»</w:t>
            </w:r>
          </w:p>
          <w:p w:rsidR="00E36D51" w:rsidRDefault="003C6AE0" w:rsidP="003C7C41">
            <w:pPr>
              <w:jc w:val="left"/>
              <w:rPr>
                <w:bCs/>
              </w:rPr>
            </w:pPr>
            <w:r>
              <w:t>3</w:t>
            </w:r>
            <w:r w:rsidR="00E36D51" w:rsidRPr="003C7C41">
              <w:t xml:space="preserve">. Классный час </w:t>
            </w:r>
            <w:r w:rsidR="00E36D51">
              <w:t>«</w:t>
            </w:r>
            <w:r w:rsidR="00E36D51" w:rsidRPr="003C7C41">
              <w:rPr>
                <w:bCs/>
              </w:rPr>
              <w:t>День соли</w:t>
            </w:r>
            <w:r w:rsidR="005D7614">
              <w:rPr>
                <w:bCs/>
              </w:rPr>
              <w:t>дарности и борьбы с терроризмом</w:t>
            </w:r>
            <w:r w:rsidR="00E36D51">
              <w:rPr>
                <w:bCs/>
              </w:rPr>
              <w:t>»</w:t>
            </w:r>
          </w:p>
          <w:p w:rsidR="00753EFD" w:rsidRPr="00A742DD" w:rsidRDefault="001F59FE" w:rsidP="003C7C41">
            <w:pPr>
              <w:jc w:val="left"/>
              <w:rPr>
                <w:b/>
                <w:bCs/>
                <w:i/>
              </w:rPr>
            </w:pPr>
            <w:r w:rsidRPr="00A742DD">
              <w:rPr>
                <w:b/>
                <w:bCs/>
                <w:i/>
              </w:rPr>
              <w:t xml:space="preserve">4. </w:t>
            </w:r>
            <w:r w:rsidR="00C80BB9" w:rsidRPr="00A742DD">
              <w:rPr>
                <w:b/>
                <w:bCs/>
                <w:i/>
              </w:rPr>
              <w:t>Наша страна – Россия</w:t>
            </w:r>
            <w:r w:rsidR="00C80BB9">
              <w:rPr>
                <w:bCs/>
              </w:rPr>
              <w:t xml:space="preserve">. </w:t>
            </w:r>
            <w:r w:rsidR="00A742DD" w:rsidRPr="00A742DD">
              <w:rPr>
                <w:b/>
                <w:bCs/>
                <w:i/>
              </w:rPr>
              <w:t>Эвристическая беседа «Где мы живём»</w:t>
            </w:r>
          </w:p>
          <w:p w:rsidR="00E36D51" w:rsidRDefault="003C6AE0" w:rsidP="003C7C41">
            <w:pPr>
              <w:jc w:val="left"/>
            </w:pPr>
            <w:r>
              <w:t>4</w:t>
            </w:r>
            <w:r w:rsidR="00E36D51" w:rsidRPr="003C7C41">
              <w:t>. Классный час «Международный день распространения грамотности».</w:t>
            </w:r>
          </w:p>
          <w:p w:rsidR="00E36D51" w:rsidRDefault="003C6AE0" w:rsidP="001613B0">
            <w:pPr>
              <w:jc w:val="left"/>
            </w:pPr>
            <w:r>
              <w:t>5</w:t>
            </w:r>
            <w:r w:rsidR="00E36D51">
              <w:t>.</w:t>
            </w:r>
            <w:r w:rsidR="001613B0">
              <w:t>День памяти жертв фашизма.</w:t>
            </w:r>
          </w:p>
          <w:p w:rsidR="000B6334" w:rsidRPr="001613B0" w:rsidRDefault="000B6334" w:rsidP="001613B0">
            <w:pPr>
              <w:jc w:val="left"/>
            </w:pPr>
            <w:r>
              <w:t>6</w:t>
            </w:r>
            <w:r w:rsidRPr="000B6334">
              <w:t xml:space="preserve">. Игра-тренинг. </w:t>
            </w:r>
            <w:r w:rsidRPr="000B6334">
              <w:rPr>
                <w:lang w:eastAsia="ru-RU"/>
              </w:rPr>
              <w:t>Учимся строить отношения.</w:t>
            </w:r>
            <w:r w:rsidRPr="000B6334">
              <w:rPr>
                <w:rFonts w:eastAsia="Calibri"/>
                <w:lang w:eastAsia="en-US"/>
              </w:rPr>
              <w:t xml:space="preserve"> Этикет в общении. Виды этикета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6AE0" w:rsidRDefault="003C6AE0" w:rsidP="003C7C41">
            <w:pPr>
              <w:jc w:val="left"/>
            </w:pPr>
          </w:p>
          <w:p w:rsidR="003C6AE0" w:rsidRDefault="003C6AE0" w:rsidP="003C7C41">
            <w:pPr>
              <w:jc w:val="left"/>
            </w:pPr>
          </w:p>
          <w:p w:rsidR="00C80BB9" w:rsidRDefault="00C80BB9" w:rsidP="00C80BB9">
            <w:pPr>
              <w:jc w:val="left"/>
              <w:rPr>
                <w:b/>
                <w:bCs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A742DD" w:rsidRDefault="00A742DD" w:rsidP="00C80BB9">
            <w:pPr>
              <w:jc w:val="left"/>
              <w:rPr>
                <w:bCs/>
              </w:rPr>
            </w:pPr>
          </w:p>
          <w:p w:rsidR="00C80BB9" w:rsidRDefault="00C80BB9" w:rsidP="00C80BB9">
            <w:pPr>
              <w:jc w:val="left"/>
              <w:rPr>
                <w:bCs/>
              </w:rPr>
            </w:pPr>
          </w:p>
          <w:p w:rsidR="00C80BB9" w:rsidRDefault="00C80BB9" w:rsidP="00C80BB9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0B6334" w:rsidRDefault="000B6334" w:rsidP="00C80BB9">
            <w:pPr>
              <w:jc w:val="left"/>
              <w:rPr>
                <w:b/>
                <w:i/>
              </w:rPr>
            </w:pPr>
          </w:p>
          <w:p w:rsidR="000B6334" w:rsidRDefault="000B6334" w:rsidP="00C80BB9">
            <w:pPr>
              <w:jc w:val="left"/>
              <w:rPr>
                <w:b/>
                <w:i/>
              </w:rPr>
            </w:pPr>
          </w:p>
          <w:p w:rsidR="000B6334" w:rsidRDefault="000B6334" w:rsidP="00C80BB9">
            <w:pPr>
              <w:jc w:val="left"/>
              <w:rPr>
                <w:b/>
                <w:i/>
              </w:rPr>
            </w:pPr>
          </w:p>
          <w:p w:rsidR="000B6334" w:rsidRDefault="000B6334" w:rsidP="00C80BB9">
            <w:pPr>
              <w:jc w:val="left"/>
              <w:rPr>
                <w:b/>
                <w:i/>
              </w:rPr>
            </w:pPr>
          </w:p>
          <w:p w:rsidR="000B6334" w:rsidRDefault="000B6334" w:rsidP="00C80BB9">
            <w:pPr>
              <w:jc w:val="left"/>
              <w:rPr>
                <w:b/>
                <w:i/>
              </w:rPr>
            </w:pPr>
          </w:p>
          <w:p w:rsidR="000B6334" w:rsidRPr="000B6334" w:rsidRDefault="000B6334" w:rsidP="00C80BB9">
            <w:pPr>
              <w:jc w:val="left"/>
            </w:pPr>
            <w:r w:rsidRPr="000B6334">
              <w:t>Мой выбор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7626B5" w:rsidRDefault="00E36D51" w:rsidP="003C7C41">
            <w:pPr>
              <w:jc w:val="left"/>
              <w:rPr>
                <w:b/>
                <w:i/>
              </w:rPr>
            </w:pPr>
            <w:r w:rsidRPr="007626B5">
              <w:rPr>
                <w:b/>
                <w:i/>
              </w:rPr>
              <w:t>01.09</w:t>
            </w:r>
            <w:r w:rsidR="007626B5" w:rsidRPr="007626B5">
              <w:rPr>
                <w:b/>
                <w:i/>
              </w:rPr>
              <w:t>.2022</w:t>
            </w:r>
          </w:p>
          <w:p w:rsidR="003C6AE0" w:rsidRDefault="003C6AE0" w:rsidP="003C7C41">
            <w:pPr>
              <w:jc w:val="left"/>
            </w:pPr>
          </w:p>
          <w:p w:rsidR="003C6AE0" w:rsidRPr="001D3499" w:rsidRDefault="007626B5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  <w:r w:rsidR="003C6AE0" w:rsidRPr="001D3499">
              <w:rPr>
                <w:b/>
                <w:i/>
              </w:rPr>
              <w:t>5.09.2022</w:t>
            </w:r>
          </w:p>
          <w:p w:rsidR="00E36D51" w:rsidRPr="003C7C41" w:rsidRDefault="00E36D51" w:rsidP="00A307A5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5D7614" w:rsidRDefault="00E36D51" w:rsidP="005D7614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 xml:space="preserve">Завуч по УВР </w:t>
            </w:r>
            <w:r w:rsidR="005D7614" w:rsidRPr="005D7614">
              <w:rPr>
                <w:sz w:val="20"/>
                <w:szCs w:val="20"/>
              </w:rPr>
              <w:t>Хикматова Э.Х</w:t>
            </w:r>
          </w:p>
          <w:p w:rsidR="00E36D51" w:rsidRPr="005D7614" w:rsidRDefault="00E36D51" w:rsidP="005D7614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5D7614"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7626B5">
        <w:trPr>
          <w:trHeight w:val="2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 Акция «Берегите лес»- сбор макулатуры.</w:t>
            </w:r>
          </w:p>
          <w:p w:rsidR="00E36D51" w:rsidRPr="003C7C41" w:rsidRDefault="00E36D51" w:rsidP="003C7C41">
            <w:pPr>
              <w:jc w:val="left"/>
            </w:pPr>
            <w:r w:rsidRPr="003C7C41">
              <w:t>2. Викторина «Загадки: наша флора и фауна».</w:t>
            </w:r>
          </w:p>
          <w:p w:rsidR="00E36D51" w:rsidRPr="003C7C41" w:rsidRDefault="00E36D51" w:rsidP="003C7C41">
            <w:pPr>
              <w:jc w:val="left"/>
            </w:pPr>
            <w:r w:rsidRPr="003C7C41">
              <w:t>3. Конкурс поделок из природного материала.</w:t>
            </w:r>
          </w:p>
          <w:p w:rsidR="00E36D51" w:rsidRPr="003C7C41" w:rsidRDefault="00E36D51" w:rsidP="003C7C41">
            <w:pPr>
              <w:jc w:val="left"/>
            </w:pPr>
            <w:r w:rsidRPr="003C7C41">
              <w:t>4</w:t>
            </w:r>
            <w:r w:rsidRPr="003C7C41">
              <w:rPr>
                <w:b/>
              </w:rPr>
              <w:t xml:space="preserve">. </w:t>
            </w:r>
            <w:r w:rsidRPr="003C7C41">
              <w:rPr>
                <w:bCs/>
              </w:rPr>
              <w:t>Международный день мира.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0BB9" w:rsidRPr="005D7614" w:rsidRDefault="00C80BB9" w:rsidP="00C80BB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B54B66" w:rsidRDefault="00801657" w:rsidP="00C80BB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7626B5">
        <w:trPr>
          <w:trHeight w:val="2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31" w:rsidRDefault="00AA7931" w:rsidP="001210C3">
            <w:pPr>
              <w:numPr>
                <w:ilvl w:val="0"/>
                <w:numId w:val="8"/>
              </w:numPr>
              <w:tabs>
                <w:tab w:val="clear" w:pos="720"/>
                <w:tab w:val="left" w:pos="230"/>
              </w:tabs>
              <w:ind w:left="34" w:hanging="34"/>
              <w:jc w:val="left"/>
              <w:rPr>
                <w:lang w:eastAsia="ru-RU"/>
              </w:rPr>
            </w:pPr>
            <w:r w:rsidRPr="00AA7931">
              <w:rPr>
                <w:lang w:eastAsia="ru-RU"/>
              </w:rPr>
              <w:t>Спортивные мероприятия по акции «Спорт, как альтернатива вредным привычкам»</w:t>
            </w:r>
          </w:p>
          <w:p w:rsidR="00AA7931" w:rsidRPr="00AA7931" w:rsidRDefault="00AA7931" w:rsidP="001210C3">
            <w:pPr>
              <w:numPr>
                <w:ilvl w:val="0"/>
                <w:numId w:val="8"/>
              </w:numPr>
              <w:tabs>
                <w:tab w:val="clear" w:pos="720"/>
                <w:tab w:val="left" w:pos="230"/>
              </w:tabs>
              <w:ind w:left="34" w:hanging="34"/>
              <w:jc w:val="left"/>
              <w:rPr>
                <w:lang w:eastAsia="ru-RU"/>
              </w:rPr>
            </w:pPr>
            <w:r w:rsidRPr="00AA7931">
              <w:rPr>
                <w:i/>
                <w:lang w:eastAsia="ru-RU"/>
              </w:rPr>
              <w:t>Месячник безопасности: День безопасности детей – практическое занятие по эвакуации детей из здания школы в случае возникновения ЧС</w:t>
            </w:r>
          </w:p>
          <w:p w:rsidR="00AA7931" w:rsidRDefault="00AA7931" w:rsidP="00AA7931">
            <w:pPr>
              <w:pStyle w:val="ad"/>
              <w:tabs>
                <w:tab w:val="left" w:pos="230"/>
              </w:tabs>
              <w:spacing w:after="0"/>
              <w:ind w:left="34"/>
              <w:rPr>
                <w:lang w:eastAsia="ru-RU"/>
              </w:rPr>
            </w:pPr>
            <w:r>
              <w:t xml:space="preserve">3. </w:t>
            </w:r>
            <w:r w:rsidR="00E36D51" w:rsidRPr="003C7C41">
              <w:t>Неделя безопасности.</w:t>
            </w:r>
            <w:r w:rsidRPr="00AA7931">
              <w:rPr>
                <w:lang w:eastAsia="ru-RU"/>
              </w:rPr>
              <w:t xml:space="preserve"> Внимание: дорога!» внеклассное мероприятие</w:t>
            </w:r>
          </w:p>
          <w:p w:rsidR="00AA7931" w:rsidRPr="00AA7931" w:rsidRDefault="00AA7931" w:rsidP="00AA7931">
            <w:pPr>
              <w:pStyle w:val="ad"/>
              <w:tabs>
                <w:tab w:val="left" w:pos="230"/>
              </w:tabs>
              <w:spacing w:after="0"/>
              <w:ind w:left="34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AA7931">
              <w:rPr>
                <w:lang w:eastAsia="ru-RU"/>
              </w:rPr>
              <w:t>Экскурсия в осенний лес.</w:t>
            </w:r>
          </w:p>
          <w:p w:rsidR="003768D3" w:rsidRPr="003768D3" w:rsidRDefault="00AA7931" w:rsidP="00AA7931">
            <w:pPr>
              <w:tabs>
                <w:tab w:val="left" w:pos="230"/>
              </w:tabs>
              <w:jc w:val="left"/>
              <w:rPr>
                <w:lang w:eastAsia="ru-RU"/>
              </w:rPr>
            </w:pPr>
            <w:r>
              <w:t xml:space="preserve"> 5. </w:t>
            </w:r>
            <w:r w:rsidR="003768D3" w:rsidRPr="003768D3">
              <w:rPr>
                <w:lang w:eastAsia="ru-RU"/>
              </w:rPr>
              <w:t xml:space="preserve">Режим дня школьника. </w:t>
            </w:r>
          </w:p>
          <w:p w:rsidR="00AA7931" w:rsidRDefault="00AA7931" w:rsidP="00AA7931">
            <w:pPr>
              <w:tabs>
                <w:tab w:val="left" w:pos="230"/>
              </w:tabs>
              <w:ind w:left="34"/>
              <w:jc w:val="left"/>
              <w:rPr>
                <w:lang w:eastAsia="ru-RU"/>
              </w:rPr>
            </w:pPr>
          </w:p>
          <w:p w:rsidR="003768D3" w:rsidRPr="003C7C41" w:rsidRDefault="00AA7931" w:rsidP="00AA7931">
            <w:pPr>
              <w:tabs>
                <w:tab w:val="left" w:pos="230"/>
              </w:tabs>
              <w:ind w:left="34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6. </w:t>
            </w:r>
            <w:r w:rsidR="003768D3" w:rsidRPr="003768D3">
              <w:rPr>
                <w:lang w:eastAsia="ru-RU"/>
              </w:rPr>
              <w:t>В гостях – стоматолог «Зачем нужно чистить зубы?». (Правила ухода за зубами).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</w:p>
          <w:p w:rsidR="00AA7931" w:rsidRDefault="00AA7931" w:rsidP="003C7C41">
            <w:pPr>
              <w:jc w:val="left"/>
            </w:pPr>
            <w:r w:rsidRPr="003768D3">
              <w:rPr>
                <w:lang w:eastAsia="ru-RU"/>
              </w:rPr>
              <w:t>(Нач. этики.)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A307A5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Учитель физической культуры</w:t>
            </w:r>
          </w:p>
          <w:p w:rsidR="00C80BB9" w:rsidRPr="005D7614" w:rsidRDefault="00C80BB9" w:rsidP="00C80BB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C80BB9" w:rsidRPr="003C7C41" w:rsidRDefault="00460CD8" w:rsidP="00C80BB9">
            <w:pPr>
              <w:jc w:val="left"/>
            </w:pPr>
            <w:r>
              <w:rPr>
                <w:sz w:val="20"/>
                <w:szCs w:val="20"/>
              </w:rPr>
              <w:t>АхмероваЗ.Г</w:t>
            </w:r>
          </w:p>
        </w:tc>
      </w:tr>
      <w:tr w:rsidR="00E36D51" w:rsidRPr="003C7C41" w:rsidTr="007626B5">
        <w:trPr>
          <w:trHeight w:val="5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1.День Знаний.</w:t>
            </w:r>
            <w:r w:rsidR="00AA7931" w:rsidRPr="00AA7931">
              <w:rPr>
                <w:lang w:eastAsia="ru-RU"/>
              </w:rPr>
              <w:t xml:space="preserve"> Праздник первой оценки с приглашением родителей.</w:t>
            </w:r>
          </w:p>
          <w:p w:rsidR="00E36D51" w:rsidRPr="003C7C41" w:rsidRDefault="00E36D51" w:rsidP="003C7C41">
            <w:pPr>
              <w:jc w:val="left"/>
            </w:pPr>
            <w:r w:rsidRPr="003C7C41">
              <w:t>2. Месячник безопасности пешеходов.</w:t>
            </w:r>
          </w:p>
          <w:p w:rsidR="00E36D51" w:rsidRPr="003C7C41" w:rsidRDefault="00E36D51" w:rsidP="003C7C41">
            <w:pPr>
              <w:jc w:val="left"/>
            </w:pPr>
            <w:r w:rsidRPr="003C7C41">
              <w:t>3. Месячник гражданской обороны.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01.09</w:t>
            </w:r>
            <w:r w:rsidR="007626B5">
              <w:t>.2022</w:t>
            </w:r>
          </w:p>
          <w:p w:rsidR="00E36D51" w:rsidRPr="003C7C41" w:rsidRDefault="00E36D51" w:rsidP="003C7C41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0BB9" w:rsidRPr="005D7614" w:rsidRDefault="00C80BB9" w:rsidP="00C80BB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Завуч по УВР Хикматова Э.Х</w:t>
            </w:r>
          </w:p>
          <w:p w:rsidR="00C80BB9" w:rsidRPr="005D7614" w:rsidRDefault="00C80BB9" w:rsidP="00C80BB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C80BB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7626B5">
        <w:trPr>
          <w:trHeight w:val="5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1B73A9">
              <w:t>Общеинтеллектуальное</w:t>
            </w:r>
            <w:r w:rsidRPr="003C7C41">
              <w:t>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spacing w:before="100" w:beforeAutospacing="1" w:after="100" w:afterAutospacing="1"/>
              <w:contextualSpacing/>
              <w:jc w:val="left"/>
            </w:pPr>
            <w:r>
              <w:t>Юбилеи со дня рождения писателей, музыкантов, художников и др. деятелей</w:t>
            </w:r>
          </w:p>
          <w:p w:rsidR="003C6AE0" w:rsidRPr="005D7614" w:rsidRDefault="005D7614" w:rsidP="003C7C41">
            <w:pPr>
              <w:spacing w:before="100" w:beforeAutospacing="1" w:after="100" w:afterAutospacing="1"/>
              <w:contextualSpacing/>
              <w:jc w:val="left"/>
              <w:rPr>
                <w:b/>
              </w:rPr>
            </w:pPr>
            <w:r>
              <w:rPr>
                <w:b/>
              </w:rPr>
              <w:t>1</w:t>
            </w:r>
            <w:r w:rsidRPr="00A742DD">
              <w:rPr>
                <w:b/>
                <w:i/>
              </w:rPr>
              <w:t xml:space="preserve">. </w:t>
            </w:r>
            <w:r w:rsidR="00C80BB9" w:rsidRPr="00A742DD">
              <w:rPr>
                <w:b/>
                <w:i/>
              </w:rPr>
              <w:t>165-летие со дня рождения К.Э.Циалковского</w:t>
            </w:r>
            <w:r w:rsidR="00C80BB9">
              <w:rPr>
                <w:b/>
                <w:i/>
              </w:rPr>
              <w:t>.</w:t>
            </w:r>
            <w:r w:rsidR="003C6AE0" w:rsidRPr="00A742DD">
              <w:rPr>
                <w:b/>
                <w:i/>
              </w:rPr>
              <w:t>«</w:t>
            </w:r>
            <w:r w:rsidRPr="00A742DD">
              <w:rPr>
                <w:b/>
                <w:i/>
              </w:rPr>
              <w:t>Мечтаю летать»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B00ED2">
            <w:pPr>
              <w:jc w:val="left"/>
            </w:pPr>
          </w:p>
          <w:p w:rsidR="003C6AE0" w:rsidRDefault="003C6AE0" w:rsidP="00B00ED2">
            <w:pPr>
              <w:jc w:val="left"/>
            </w:pPr>
          </w:p>
          <w:p w:rsidR="007626B5" w:rsidRDefault="007626B5" w:rsidP="00C80BB9">
            <w:pPr>
              <w:jc w:val="left"/>
              <w:rPr>
                <w:b/>
                <w:i/>
              </w:rPr>
            </w:pPr>
          </w:p>
          <w:p w:rsidR="003C6AE0" w:rsidRPr="00A742DD" w:rsidRDefault="00C80BB9" w:rsidP="00C80BB9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7626B5" w:rsidP="00B00ED2">
            <w:pPr>
              <w:jc w:val="left"/>
            </w:pPr>
            <w:r>
              <w:t>В течение</w:t>
            </w:r>
            <w:r w:rsidR="00E36D51">
              <w:t xml:space="preserve"> месяца</w:t>
            </w:r>
          </w:p>
          <w:p w:rsidR="003C6AE0" w:rsidRDefault="003C6AE0" w:rsidP="00B00ED2">
            <w:pPr>
              <w:jc w:val="left"/>
            </w:pPr>
          </w:p>
          <w:p w:rsidR="003C6AE0" w:rsidRPr="001D3499" w:rsidRDefault="003C6AE0" w:rsidP="00B00ED2">
            <w:pPr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26.09.2022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1613B0">
              <w:rPr>
                <w:sz w:val="22"/>
                <w:szCs w:val="22"/>
              </w:rPr>
              <w:t xml:space="preserve">Библиотекарь </w:t>
            </w:r>
            <w:r w:rsidR="005D7614">
              <w:t>Сафина В.Ф.</w:t>
            </w:r>
          </w:p>
          <w:p w:rsidR="00C80BB9" w:rsidRPr="005D7614" w:rsidRDefault="00C80BB9" w:rsidP="00C80BB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C80BB9" w:rsidRPr="003C7C41" w:rsidRDefault="00460CD8" w:rsidP="00C80BB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7626B5">
        <w:trPr>
          <w:trHeight w:val="5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1B73A9" w:rsidRDefault="001B73A9" w:rsidP="003C7C41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6D1A" w:rsidRPr="00F86D1A" w:rsidRDefault="00F86D1A" w:rsidP="001210C3">
            <w:pPr>
              <w:numPr>
                <w:ilvl w:val="0"/>
                <w:numId w:val="1"/>
              </w:numPr>
              <w:tabs>
                <w:tab w:val="clear" w:pos="720"/>
                <w:tab w:val="num" w:pos="34"/>
                <w:tab w:val="left" w:pos="271"/>
                <w:tab w:val="left" w:pos="556"/>
              </w:tabs>
              <w:ind w:left="0" w:firstLine="34"/>
              <w:jc w:val="left"/>
              <w:rPr>
                <w:lang w:eastAsia="ru-RU"/>
              </w:rPr>
            </w:pPr>
            <w:r w:rsidRPr="00F86D1A">
              <w:rPr>
                <w:lang w:eastAsia="ru-RU"/>
              </w:rPr>
              <w:t>Формирование школьного и классного родительского коллектива.</w:t>
            </w:r>
          </w:p>
          <w:p w:rsidR="00290284" w:rsidRPr="000B6334" w:rsidRDefault="003E76AD" w:rsidP="00290284">
            <w:pPr>
              <w:spacing w:before="100" w:beforeAutospacing="1" w:after="100" w:afterAutospacing="1"/>
              <w:contextualSpacing/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  <w:r w:rsidR="00F86D1A">
              <w:rPr>
                <w:color w:val="000000"/>
                <w:lang w:eastAsia="ru-RU"/>
              </w:rPr>
              <w:t xml:space="preserve">. </w:t>
            </w:r>
            <w:r w:rsidR="00F86D1A" w:rsidRPr="00F86D1A">
              <w:rPr>
                <w:color w:val="000000"/>
                <w:lang w:eastAsia="ru-RU"/>
              </w:rPr>
              <w:t xml:space="preserve">Родительское собрание на тему «Законы жизни семьи,  законы жизни класса»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84" w:rsidRPr="00956A01" w:rsidRDefault="00290284" w:rsidP="00290284">
            <w:pPr>
              <w:rPr>
                <w:color w:val="000000"/>
                <w:lang w:eastAsia="ru-RU"/>
              </w:rPr>
            </w:pPr>
            <w:r w:rsidRPr="00956A01">
              <w:rPr>
                <w:color w:val="000000"/>
                <w:lang w:eastAsia="ru-RU"/>
              </w:rPr>
              <w:t>«С</w:t>
            </w:r>
            <w:r>
              <w:rPr>
                <w:color w:val="000000"/>
                <w:lang w:eastAsia="ru-RU"/>
              </w:rPr>
              <w:t>т. по профил.», «Путь к успеху»</w:t>
            </w:r>
            <w:r w:rsidRPr="00956A01">
              <w:rPr>
                <w:color w:val="000000"/>
                <w:lang w:eastAsia="ru-RU"/>
              </w:rPr>
              <w:t>.</w:t>
            </w:r>
          </w:p>
          <w:p w:rsidR="001B73A9" w:rsidRDefault="001B73A9" w:rsidP="00B00ED2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B00ED2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26E" w:rsidRPr="005D7614" w:rsidRDefault="00FC526E" w:rsidP="00FC52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Pr="003C7C41" w:rsidRDefault="00460CD8" w:rsidP="00FC526E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214EEB" w:rsidRDefault="00214EEB" w:rsidP="000B6334">
      <w:pPr>
        <w:jc w:val="center"/>
        <w:rPr>
          <w:b/>
        </w:rPr>
      </w:pPr>
      <w:r w:rsidRPr="003C7C41">
        <w:rPr>
          <w:b/>
        </w:rPr>
        <w:t>ОКТЯБРЬ</w:t>
      </w:r>
    </w:p>
    <w:p w:rsidR="003E76AD" w:rsidRPr="003C7C41" w:rsidRDefault="003E76AD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1985"/>
        <w:gridCol w:w="4252"/>
        <w:gridCol w:w="1276"/>
        <w:gridCol w:w="1418"/>
        <w:gridCol w:w="1559"/>
      </w:tblGrid>
      <w:tr w:rsidR="00E36D51" w:rsidRPr="003C7C41" w:rsidTr="007626B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воспитательной </w:t>
            </w:r>
            <w:r w:rsidRPr="003C7C41">
              <w:rPr>
                <w:b/>
              </w:rPr>
              <w:lastRenderedPageBreak/>
              <w:t>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>Разговор о важном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026A94" w:rsidRDefault="00E36D51" w:rsidP="003C7C41">
            <w:pPr>
              <w:jc w:val="left"/>
              <w:rPr>
                <w:sz w:val="20"/>
                <w:szCs w:val="20"/>
              </w:rPr>
            </w:pPr>
            <w:r w:rsidRPr="00026A94">
              <w:rPr>
                <w:b/>
                <w:sz w:val="20"/>
                <w:szCs w:val="20"/>
              </w:rPr>
              <w:t>Ответственный</w:t>
            </w:r>
          </w:p>
        </w:tc>
      </w:tr>
      <w:tr w:rsidR="00E36D51" w:rsidRPr="003C7C41" w:rsidTr="007626B5">
        <w:trPr>
          <w:trHeight w:val="1656"/>
        </w:trPr>
        <w:tc>
          <w:tcPr>
            <w:tcW w:w="1985" w:type="dxa"/>
            <w:tcBorders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499" w:rsidRDefault="00E36D51" w:rsidP="003C7C41">
            <w:pPr>
              <w:jc w:val="left"/>
              <w:rPr>
                <w:b/>
                <w:i/>
              </w:rPr>
            </w:pPr>
            <w:r w:rsidRPr="001D3499">
              <w:t>1.Урок нравственности «Всемирный день пожилых людей».</w:t>
            </w:r>
          </w:p>
          <w:p w:rsidR="00E36D51" w:rsidRPr="001D3499" w:rsidRDefault="00206779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Эвристическая беседа</w:t>
            </w:r>
            <w:r w:rsidR="003C6AE0" w:rsidRPr="001D3499">
              <w:rPr>
                <w:b/>
                <w:i/>
              </w:rPr>
              <w:t xml:space="preserve"> «Традиции моей семьи»</w:t>
            </w:r>
          </w:p>
          <w:p w:rsidR="009C2C39" w:rsidRDefault="00E36D51" w:rsidP="009C2C39">
            <w:pPr>
              <w:rPr>
                <w:lang w:eastAsia="ru-RU"/>
              </w:rPr>
            </w:pPr>
            <w:r w:rsidRPr="003C7C41">
              <w:t>2.</w:t>
            </w:r>
            <w:r w:rsidR="009C2C39" w:rsidRPr="009C2C39">
              <w:rPr>
                <w:lang w:eastAsia="ru-RU"/>
              </w:rPr>
              <w:t xml:space="preserve"> «Учусь по</w:t>
            </w:r>
            <w:r w:rsidR="00290284">
              <w:rPr>
                <w:lang w:eastAsia="ru-RU"/>
              </w:rPr>
              <w:t xml:space="preserve">нимать себя. Мои новые друзья». </w:t>
            </w:r>
            <w:r w:rsidR="009C2C39" w:rsidRPr="009C2C39">
              <w:rPr>
                <w:lang w:eastAsia="ru-RU"/>
              </w:rPr>
              <w:t>Опасная дружба. Где нельзя заводить знакомства?</w:t>
            </w:r>
          </w:p>
          <w:p w:rsidR="007626B5" w:rsidRDefault="001D3499" w:rsidP="00290284">
            <w:pPr>
              <w:spacing w:before="240"/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3.</w:t>
            </w:r>
            <w:r w:rsidR="007626B5">
              <w:rPr>
                <w:b/>
                <w:i/>
              </w:rPr>
              <w:t xml:space="preserve"> День отца</w:t>
            </w:r>
          </w:p>
          <w:p w:rsidR="001D3499" w:rsidRPr="001D3499" w:rsidRDefault="00206779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Беседа-рассуждение</w:t>
            </w:r>
            <w:r w:rsidR="001D3499" w:rsidRPr="001D3499">
              <w:rPr>
                <w:b/>
                <w:i/>
              </w:rPr>
              <w:t xml:space="preserve"> «Отчество – от слова Отец»</w:t>
            </w:r>
          </w:p>
          <w:p w:rsidR="00FC526E" w:rsidRPr="00FC526E" w:rsidRDefault="00FC526E" w:rsidP="00FC52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FC526E">
              <w:rPr>
                <w:lang w:eastAsia="ru-RU"/>
              </w:rPr>
              <w:t>Беседа об исторических событиях «15 октября – День    памяти</w:t>
            </w:r>
            <w:r w:rsidR="009C2C39">
              <w:rPr>
                <w:lang w:eastAsia="ru-RU"/>
              </w:rPr>
              <w:t xml:space="preserve"> Татарского народа</w:t>
            </w:r>
            <w:r w:rsidRPr="00FC526E">
              <w:rPr>
                <w:lang w:eastAsia="ru-RU"/>
              </w:rPr>
              <w:t>».</w:t>
            </w:r>
          </w:p>
          <w:p w:rsidR="007626B5" w:rsidRDefault="00F86D1A" w:rsidP="007626B5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 xml:space="preserve">5. </w:t>
            </w:r>
            <w:r w:rsidR="007626B5">
              <w:rPr>
                <w:b/>
                <w:i/>
              </w:rPr>
              <w:t>Традиционные семейные ценности</w:t>
            </w:r>
          </w:p>
          <w:p w:rsidR="00F86D1A" w:rsidRPr="007626B5" w:rsidRDefault="00F86D1A" w:rsidP="003C7C41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>«Я и моя</w:t>
            </w:r>
            <w:r w:rsidR="007626B5">
              <w:rPr>
                <w:b/>
                <w:i/>
              </w:rPr>
              <w:t xml:space="preserve"> семья» Строим семейное дерево.</w:t>
            </w:r>
          </w:p>
          <w:p w:rsidR="00E36D51" w:rsidRDefault="00F86D1A" w:rsidP="003C7C41">
            <w:pPr>
              <w:jc w:val="left"/>
              <w:rPr>
                <w:lang w:eastAsia="ru-RU"/>
              </w:rPr>
            </w:pPr>
            <w:r>
              <w:t>6</w:t>
            </w:r>
            <w:r w:rsidR="00E36D51" w:rsidRPr="003C7C41">
              <w:t xml:space="preserve">. </w:t>
            </w:r>
            <w:r w:rsidR="00E36D51" w:rsidRPr="003C7C41">
              <w:rPr>
                <w:lang w:eastAsia="ru-RU"/>
              </w:rPr>
              <w:t xml:space="preserve">Международный день школьных библиотек. </w:t>
            </w:r>
            <w:r w:rsidR="00FC526E" w:rsidRPr="00FC526E">
              <w:rPr>
                <w:i/>
                <w:lang w:eastAsia="ru-RU"/>
              </w:rPr>
              <w:t>Экскурсия в шк.библиотеку</w:t>
            </w:r>
          </w:p>
          <w:p w:rsidR="00F86D1A" w:rsidRPr="001613B0" w:rsidRDefault="00F86D1A" w:rsidP="003C7C41">
            <w:pPr>
              <w:jc w:val="left"/>
              <w:rPr>
                <w:b/>
                <w:i/>
                <w:lang w:eastAsia="ru-RU"/>
              </w:rPr>
            </w:pPr>
            <w:r w:rsidRPr="00F86D1A">
              <w:rPr>
                <w:b/>
                <w:i/>
                <w:lang w:eastAsia="ru-RU"/>
              </w:rPr>
              <w:t xml:space="preserve">7. </w:t>
            </w:r>
            <w:r w:rsidR="007626B5">
              <w:rPr>
                <w:b/>
                <w:i/>
              </w:rPr>
              <w:t xml:space="preserve">День народного единства. </w:t>
            </w:r>
            <w:r w:rsidRPr="00F86D1A">
              <w:rPr>
                <w:b/>
                <w:i/>
                <w:lang w:eastAsia="ru-RU"/>
              </w:rPr>
              <w:t>Эвристическая беседа</w:t>
            </w:r>
            <w:r w:rsidR="001613B0">
              <w:rPr>
                <w:b/>
                <w:i/>
                <w:lang w:eastAsia="ru-RU"/>
              </w:rPr>
              <w:t xml:space="preserve"> «Что такое народное единство?»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D3499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1D3499" w:rsidRDefault="001D3499" w:rsidP="003C7C41">
            <w:pPr>
              <w:jc w:val="left"/>
              <w:rPr>
                <w:b/>
                <w:i/>
              </w:rPr>
            </w:pPr>
          </w:p>
          <w:p w:rsidR="00206779" w:rsidRDefault="00206779" w:rsidP="003C7C41">
            <w:pPr>
              <w:jc w:val="left"/>
              <w:rPr>
                <w:b/>
                <w:i/>
              </w:rPr>
            </w:pPr>
          </w:p>
          <w:p w:rsidR="009C2C39" w:rsidRPr="009C2C39" w:rsidRDefault="009C2C39" w:rsidP="009C2C39">
            <w:pPr>
              <w:rPr>
                <w:sz w:val="22"/>
                <w:szCs w:val="22"/>
                <w:lang w:eastAsia="ru-RU"/>
              </w:rPr>
            </w:pPr>
            <w:r w:rsidRPr="009C2C39">
              <w:rPr>
                <w:sz w:val="22"/>
                <w:szCs w:val="22"/>
                <w:lang w:eastAsia="ru-RU"/>
              </w:rPr>
              <w:t>«Все цвета, кроме чёрного»</w:t>
            </w:r>
          </w:p>
          <w:p w:rsidR="00290284" w:rsidRDefault="00290284" w:rsidP="003C7C41">
            <w:pPr>
              <w:jc w:val="left"/>
              <w:rPr>
                <w:b/>
                <w:i/>
              </w:rPr>
            </w:pPr>
          </w:p>
          <w:p w:rsidR="00F86D1A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F86D1A" w:rsidRDefault="00F86D1A" w:rsidP="003C7C41">
            <w:pPr>
              <w:jc w:val="left"/>
              <w:rPr>
                <w:b/>
                <w:i/>
              </w:rPr>
            </w:pPr>
          </w:p>
          <w:p w:rsidR="00F86D1A" w:rsidRDefault="00F86D1A" w:rsidP="003C7C41">
            <w:pPr>
              <w:jc w:val="left"/>
              <w:rPr>
                <w:b/>
                <w:i/>
              </w:rPr>
            </w:pPr>
          </w:p>
          <w:p w:rsidR="00FC526E" w:rsidRDefault="00FC526E" w:rsidP="003C7C41">
            <w:pPr>
              <w:jc w:val="left"/>
              <w:rPr>
                <w:b/>
                <w:i/>
              </w:rPr>
            </w:pPr>
          </w:p>
          <w:p w:rsidR="00F86D1A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7626B5" w:rsidRPr="001D3499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36D51" w:rsidRPr="001D3499" w:rsidRDefault="003C6AE0" w:rsidP="003C7C41">
            <w:pPr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26.09.2022</w:t>
            </w:r>
          </w:p>
          <w:p w:rsidR="00E36D51" w:rsidRPr="003C7C41" w:rsidRDefault="00E36D51" w:rsidP="003C7C41">
            <w:pPr>
              <w:jc w:val="left"/>
            </w:pPr>
          </w:p>
          <w:p w:rsidR="00E36D51" w:rsidRDefault="00E36D51" w:rsidP="003C7C41">
            <w:pPr>
              <w:jc w:val="left"/>
            </w:pP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9C2C39" w:rsidRDefault="009C2C39" w:rsidP="003C7C41">
            <w:pPr>
              <w:jc w:val="left"/>
              <w:rPr>
                <w:b/>
                <w:i/>
              </w:rPr>
            </w:pPr>
          </w:p>
          <w:p w:rsidR="009C2C39" w:rsidRDefault="009C2C39" w:rsidP="003C7C41">
            <w:pPr>
              <w:jc w:val="left"/>
              <w:rPr>
                <w:b/>
                <w:i/>
              </w:rPr>
            </w:pPr>
          </w:p>
          <w:p w:rsidR="00290284" w:rsidRDefault="00290284" w:rsidP="003C7C41">
            <w:pPr>
              <w:jc w:val="left"/>
              <w:rPr>
                <w:b/>
                <w:i/>
              </w:rPr>
            </w:pPr>
          </w:p>
          <w:p w:rsidR="001D3499" w:rsidRPr="001D3499" w:rsidRDefault="001D3499" w:rsidP="003C7C41">
            <w:pPr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10.10.2022</w:t>
            </w:r>
          </w:p>
          <w:p w:rsidR="001D3499" w:rsidRDefault="001D3499" w:rsidP="003C7C41">
            <w:pPr>
              <w:jc w:val="left"/>
            </w:pPr>
          </w:p>
          <w:p w:rsidR="007626B5" w:rsidRDefault="007626B5" w:rsidP="003C7C41">
            <w:pPr>
              <w:jc w:val="left"/>
            </w:pPr>
          </w:p>
          <w:p w:rsidR="009C2C39" w:rsidRDefault="009C2C39" w:rsidP="003C7C41">
            <w:pPr>
              <w:jc w:val="left"/>
              <w:rPr>
                <w:b/>
                <w:i/>
              </w:rPr>
            </w:pPr>
          </w:p>
          <w:p w:rsidR="009C2C39" w:rsidRDefault="009C2C39" w:rsidP="003C7C41">
            <w:pPr>
              <w:jc w:val="left"/>
              <w:rPr>
                <w:b/>
                <w:i/>
              </w:rPr>
            </w:pPr>
          </w:p>
          <w:p w:rsidR="00F86D1A" w:rsidRPr="00F86D1A" w:rsidRDefault="00F86D1A" w:rsidP="003C7C41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>24.10.2022</w:t>
            </w:r>
          </w:p>
          <w:p w:rsidR="00F86D1A" w:rsidRDefault="00F86D1A" w:rsidP="003C7C41">
            <w:pPr>
              <w:jc w:val="left"/>
            </w:pPr>
          </w:p>
          <w:p w:rsidR="00F86D1A" w:rsidRDefault="00F86D1A" w:rsidP="003C7C41">
            <w:pPr>
              <w:jc w:val="left"/>
            </w:pPr>
          </w:p>
          <w:p w:rsidR="00FC526E" w:rsidRPr="00FC526E" w:rsidRDefault="00FC526E" w:rsidP="003C7C41">
            <w:pPr>
              <w:jc w:val="left"/>
            </w:pPr>
            <w:r w:rsidRPr="00FC526E">
              <w:t>26.10.2022</w:t>
            </w:r>
          </w:p>
          <w:p w:rsidR="009C2C39" w:rsidRDefault="009C2C39" w:rsidP="003C7C41">
            <w:pPr>
              <w:jc w:val="left"/>
              <w:rPr>
                <w:b/>
                <w:i/>
              </w:rPr>
            </w:pPr>
          </w:p>
          <w:p w:rsidR="00F86D1A" w:rsidRPr="00F86D1A" w:rsidRDefault="00F86D1A" w:rsidP="003C7C41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>31.10.2022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13B0" w:rsidRDefault="00460CD8" w:rsidP="00460C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Кл.руководитель Ахмерова З.Г</w:t>
            </w: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1613B0" w:rsidRDefault="001613B0" w:rsidP="00EF0ED9">
            <w:pPr>
              <w:jc w:val="left"/>
              <w:rPr>
                <w:sz w:val="20"/>
                <w:szCs w:val="20"/>
              </w:rPr>
            </w:pPr>
          </w:p>
          <w:p w:rsidR="00FC526E" w:rsidRDefault="00FC526E" w:rsidP="001613B0">
            <w:pPr>
              <w:jc w:val="left"/>
              <w:rPr>
                <w:sz w:val="22"/>
                <w:szCs w:val="22"/>
              </w:rPr>
            </w:pPr>
          </w:p>
          <w:p w:rsidR="009C2C39" w:rsidRDefault="009C2C39" w:rsidP="001613B0">
            <w:pPr>
              <w:jc w:val="left"/>
              <w:rPr>
                <w:sz w:val="22"/>
                <w:szCs w:val="22"/>
              </w:rPr>
            </w:pPr>
          </w:p>
          <w:p w:rsidR="009C2C39" w:rsidRDefault="009C2C39" w:rsidP="001613B0">
            <w:pPr>
              <w:jc w:val="left"/>
              <w:rPr>
                <w:sz w:val="22"/>
                <w:szCs w:val="22"/>
              </w:rPr>
            </w:pPr>
          </w:p>
          <w:p w:rsidR="009C2C39" w:rsidRDefault="009C2C39" w:rsidP="001613B0">
            <w:pPr>
              <w:jc w:val="left"/>
              <w:rPr>
                <w:sz w:val="22"/>
                <w:szCs w:val="22"/>
              </w:rPr>
            </w:pPr>
          </w:p>
          <w:p w:rsidR="001613B0" w:rsidRPr="003C7C41" w:rsidRDefault="001613B0" w:rsidP="001613B0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E36D51" w:rsidRPr="003C7C41" w:rsidRDefault="00E36D51" w:rsidP="00EF0ED9">
            <w:pPr>
              <w:jc w:val="left"/>
            </w:pPr>
          </w:p>
        </w:tc>
      </w:tr>
      <w:tr w:rsidR="00E36D51" w:rsidRPr="003C7C41" w:rsidTr="007626B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</w:t>
            </w:r>
            <w:r w:rsidRPr="003C7C41">
              <w:rPr>
                <w:bCs/>
                <w:lang w:eastAsia="ru-RU"/>
              </w:rPr>
              <w:t>Всемирный день защиты животных.</w:t>
            </w:r>
          </w:p>
          <w:p w:rsidR="00E36D51" w:rsidRPr="003C7C41" w:rsidRDefault="009C2C39" w:rsidP="003C7C41">
            <w:pPr>
              <w:jc w:val="left"/>
            </w:pPr>
            <w:r>
              <w:t>2</w:t>
            </w:r>
            <w:r w:rsidR="00E36D51" w:rsidRPr="003C7C41">
              <w:t>.День интернета.</w:t>
            </w:r>
            <w:r w:rsidR="001613B0" w:rsidRPr="001613B0">
              <w:rPr>
                <w:i/>
                <w:lang w:eastAsia="ru-RU"/>
              </w:rPr>
              <w:t xml:space="preserve"> Всероссийский урок безопасности школьников в сети Интернет.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944DB9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7626B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1.День здоровья. «Норма ГТО – норма жизни».</w:t>
            </w:r>
          </w:p>
          <w:p w:rsidR="001613B0" w:rsidRDefault="00E36D51" w:rsidP="001613B0">
            <w:r w:rsidRPr="003C7C41">
              <w:t>2.День гражданской обороны.</w:t>
            </w:r>
          </w:p>
          <w:p w:rsidR="001613B0" w:rsidRDefault="001613B0" w:rsidP="001613B0">
            <w:pPr>
              <w:rPr>
                <w:i/>
                <w:lang w:eastAsia="ru-RU"/>
              </w:rPr>
            </w:pPr>
            <w:r w:rsidRPr="001613B0">
              <w:rPr>
                <w:i/>
                <w:lang w:eastAsia="ru-RU"/>
              </w:rPr>
              <w:t xml:space="preserve">Всероссийский тематический урок подготовки детей к действиям в условиях экстремальных и опасных ситуаций  </w:t>
            </w:r>
          </w:p>
          <w:p w:rsidR="001613B0" w:rsidRPr="001613B0" w:rsidRDefault="001613B0" w:rsidP="001613B0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3. </w:t>
            </w:r>
            <w:r w:rsidRPr="001613B0">
              <w:rPr>
                <w:lang w:eastAsia="ru-RU"/>
              </w:rPr>
              <w:t>Подвижные игры на свежем воздухе.</w:t>
            </w:r>
          </w:p>
          <w:p w:rsidR="00E36D51" w:rsidRPr="003C7C41" w:rsidRDefault="001613B0" w:rsidP="001613B0">
            <w:pPr>
              <w:tabs>
                <w:tab w:val="left" w:pos="271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1613B0">
              <w:rPr>
                <w:lang w:eastAsia="ru-RU"/>
              </w:rPr>
              <w:t>Паузы здоровья во время занятий.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B00ED2">
            <w:pPr>
              <w:jc w:val="left"/>
            </w:pPr>
          </w:p>
          <w:p w:rsidR="001613B0" w:rsidRDefault="001613B0" w:rsidP="00B00ED2">
            <w:pPr>
              <w:jc w:val="left"/>
            </w:pPr>
          </w:p>
          <w:p w:rsidR="001613B0" w:rsidRPr="003C7C41" w:rsidRDefault="001613B0" w:rsidP="00B00ED2">
            <w:pPr>
              <w:jc w:val="left"/>
            </w:pPr>
            <w:r>
              <w:t>04.10.2022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Учитель физической культуры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7626B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6B5" w:rsidRDefault="00206779" w:rsidP="007626B5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 xml:space="preserve">1. </w:t>
            </w:r>
            <w:r w:rsidR="007626B5" w:rsidRPr="00206779">
              <w:rPr>
                <w:b/>
                <w:i/>
              </w:rPr>
              <w:t>День учителя</w:t>
            </w:r>
          </w:p>
          <w:p w:rsidR="00206779" w:rsidRDefault="00206779" w:rsidP="00206779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Эвристическая беседа «Если бы я был учителем»</w:t>
            </w:r>
          </w:p>
          <w:p w:rsidR="00206779" w:rsidRPr="00EF0ED9" w:rsidRDefault="00206779" w:rsidP="00EF0ED9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2. </w:t>
            </w:r>
            <w:r w:rsidR="007626B5">
              <w:rPr>
                <w:b/>
                <w:i/>
              </w:rPr>
              <w:t xml:space="preserve">День музыки </w:t>
            </w:r>
            <w:r>
              <w:rPr>
                <w:b/>
                <w:i/>
              </w:rPr>
              <w:t>«Я хочу увидеть музыку»</w:t>
            </w:r>
          </w:p>
          <w:p w:rsidR="00E36D51" w:rsidRPr="003C7C41" w:rsidRDefault="00206779" w:rsidP="003C7C41">
            <w:pPr>
              <w:tabs>
                <w:tab w:val="center" w:pos="3790"/>
              </w:tabs>
              <w:jc w:val="left"/>
            </w:pPr>
            <w:r>
              <w:t>3</w:t>
            </w:r>
            <w:r w:rsidR="00E36D51" w:rsidRPr="003C7C41">
              <w:t>. Рейд «Живи, книга».</w:t>
            </w:r>
          </w:p>
          <w:p w:rsidR="00E36D51" w:rsidRPr="003C7C41" w:rsidRDefault="001613B0" w:rsidP="003C7C41">
            <w:pPr>
              <w:jc w:val="left"/>
            </w:pPr>
            <w:r>
              <w:t>4</w:t>
            </w:r>
            <w:r w:rsidR="00E36D51" w:rsidRPr="003C7C41">
              <w:t>.</w:t>
            </w:r>
            <w:r w:rsidR="00E36D51" w:rsidRPr="003C7C41">
              <w:rPr>
                <w:bCs/>
                <w:lang w:eastAsia="ru-RU"/>
              </w:rPr>
              <w:t xml:space="preserve"> Фольклорный праздник «Осенний бал».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6B5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206779" w:rsidRPr="00206779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206779" w:rsidRDefault="00206779" w:rsidP="003C7C41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03.10.2022</w:t>
            </w:r>
          </w:p>
          <w:p w:rsidR="00206779" w:rsidRDefault="00206779" w:rsidP="003C7C41">
            <w:pPr>
              <w:jc w:val="left"/>
            </w:pPr>
          </w:p>
          <w:p w:rsidR="007626B5" w:rsidRDefault="007626B5" w:rsidP="003C7C41">
            <w:pPr>
              <w:jc w:val="left"/>
              <w:rPr>
                <w:b/>
                <w:i/>
              </w:rPr>
            </w:pPr>
          </w:p>
          <w:p w:rsidR="00206779" w:rsidRPr="00206779" w:rsidRDefault="00206779" w:rsidP="003C7C41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17.10.2022</w:t>
            </w:r>
          </w:p>
          <w:p w:rsidR="00206779" w:rsidRDefault="00206779" w:rsidP="003C7C41">
            <w:pPr>
              <w:jc w:val="left"/>
            </w:pPr>
          </w:p>
          <w:p w:rsidR="00E36D51" w:rsidRPr="003C7C41" w:rsidRDefault="00E36D51" w:rsidP="003C7C4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7626B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254ADD">
              <w:t>Общеинтеллектуальное</w:t>
            </w:r>
            <w:r w:rsidRPr="003C7C41">
              <w:t>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spacing w:before="100" w:beforeAutospacing="1" w:after="100" w:afterAutospacing="1"/>
              <w:contextualSpacing/>
              <w:jc w:val="left"/>
              <w:rPr>
                <w:lang w:eastAsia="ru-RU"/>
              </w:rPr>
            </w:pPr>
            <w:r w:rsidRPr="003C7C41">
              <w:t>1.</w:t>
            </w:r>
            <w:r>
              <w:t>Юбилеи со дня рождения писателей, музыкантов, художников и др. деятелей</w:t>
            </w:r>
          </w:p>
          <w:p w:rsidR="00E36D51" w:rsidRPr="003C7C41" w:rsidRDefault="00E36D51" w:rsidP="003C7C41">
            <w:pPr>
              <w:tabs>
                <w:tab w:val="center" w:pos="3790"/>
              </w:tabs>
              <w:jc w:val="left"/>
            </w:pPr>
            <w:r w:rsidRPr="003C7C41">
              <w:t>2. Классные олимпиады.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EF0ED9">
              <w:rPr>
                <w:sz w:val="22"/>
                <w:szCs w:val="22"/>
              </w:rPr>
              <w:t xml:space="preserve">Библиотекарь  </w:t>
            </w:r>
            <w:r w:rsidR="00EF0ED9" w:rsidRPr="00EF0ED9">
              <w:rPr>
                <w:sz w:val="22"/>
                <w:szCs w:val="22"/>
              </w:rPr>
              <w:t>Сафина В.Ф</w:t>
            </w:r>
            <w:r w:rsidR="00EF0ED9">
              <w:t>.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944DB9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7626B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  <w:rPr>
                <w:sz w:val="22"/>
                <w:szCs w:val="22"/>
              </w:rPr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6AD" w:rsidRPr="003E76AD" w:rsidRDefault="003E76AD" w:rsidP="003E76AD">
            <w:pPr>
              <w:rPr>
                <w:lang w:eastAsia="ru-RU"/>
              </w:rPr>
            </w:pPr>
            <w:r>
              <w:t xml:space="preserve">1. </w:t>
            </w:r>
            <w:r w:rsidRPr="003E76AD">
              <w:rPr>
                <w:lang w:eastAsia="ru-RU"/>
              </w:rPr>
              <w:t>Родительское собрание на тему: «Отношения в сем</w:t>
            </w:r>
            <w:r>
              <w:rPr>
                <w:lang w:eastAsia="ru-RU"/>
              </w:rPr>
              <w:t>ье, как основа  взаимопонимания</w:t>
            </w:r>
            <w:r w:rsidRPr="003E76AD">
              <w:rPr>
                <w:lang w:eastAsia="ru-RU"/>
              </w:rPr>
              <w:t>»</w:t>
            </w:r>
          </w:p>
          <w:p w:rsidR="001B73A9" w:rsidRPr="003C7C41" w:rsidRDefault="001B73A9" w:rsidP="003E76AD">
            <w:pPr>
              <w:spacing w:before="100" w:beforeAutospacing="1" w:after="100" w:afterAutospacing="1"/>
              <w:contextualSpacing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3A9" w:rsidRPr="00290284" w:rsidRDefault="00290284" w:rsidP="00290284">
            <w:pPr>
              <w:rPr>
                <w:color w:val="000000"/>
                <w:lang w:eastAsia="ru-RU"/>
              </w:rPr>
            </w:pPr>
            <w:r w:rsidRPr="00956A01">
              <w:rPr>
                <w:color w:val="000000"/>
                <w:lang w:eastAsia="ru-RU"/>
              </w:rPr>
              <w:t>«С</w:t>
            </w:r>
            <w:r>
              <w:rPr>
                <w:color w:val="000000"/>
                <w:lang w:eastAsia="ru-RU"/>
              </w:rPr>
              <w:t>т. по профил.», «Путь к успеху»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26E" w:rsidRPr="005D7614" w:rsidRDefault="00FC526E" w:rsidP="00FC52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Pr="003C7C41" w:rsidRDefault="00460CD8" w:rsidP="00FC526E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B6769E" w:rsidRDefault="00B6769E" w:rsidP="003C7C41">
      <w:pPr>
        <w:jc w:val="left"/>
        <w:rPr>
          <w:b/>
        </w:rPr>
      </w:pPr>
    </w:p>
    <w:p w:rsidR="00214EEB" w:rsidRDefault="00214EEB" w:rsidP="00290284">
      <w:pPr>
        <w:jc w:val="center"/>
        <w:rPr>
          <w:b/>
        </w:rPr>
      </w:pPr>
      <w:r w:rsidRPr="003C7C41">
        <w:rPr>
          <w:b/>
        </w:rPr>
        <w:t>НОЯБРЬ</w:t>
      </w:r>
    </w:p>
    <w:p w:rsidR="003E76AD" w:rsidRPr="003C7C41" w:rsidRDefault="003E76AD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254AD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</w:t>
            </w:r>
            <w:r w:rsidRPr="003C7C41">
              <w:rPr>
                <w:b/>
              </w:rPr>
              <w:lastRenderedPageBreak/>
              <w:t>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</w:t>
            </w:r>
            <w:r>
              <w:rPr>
                <w:b/>
              </w:rPr>
              <w:lastRenderedPageBreak/>
              <w:t>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 xml:space="preserve">Дата </w:t>
            </w:r>
            <w:r w:rsidRPr="00026A94">
              <w:rPr>
                <w:b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944DB9" w:rsidRDefault="00E36D51" w:rsidP="003C7C41">
            <w:pPr>
              <w:jc w:val="left"/>
            </w:pPr>
            <w:r w:rsidRPr="00944DB9">
              <w:rPr>
                <w:b/>
                <w:sz w:val="22"/>
                <w:szCs w:val="22"/>
              </w:rPr>
              <w:lastRenderedPageBreak/>
              <w:t>Ответствен</w:t>
            </w:r>
            <w:r w:rsidRPr="00944DB9">
              <w:rPr>
                <w:b/>
                <w:sz w:val="22"/>
                <w:szCs w:val="22"/>
              </w:rPr>
              <w:lastRenderedPageBreak/>
              <w:t>ный</w:t>
            </w:r>
          </w:p>
        </w:tc>
      </w:tr>
      <w:tr w:rsidR="00E36D51" w:rsidRPr="003C7C41" w:rsidTr="00254ADD">
        <w:trPr>
          <w:trHeight w:val="15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color w:val="000000"/>
              </w:rPr>
            </w:pPr>
            <w:r w:rsidRPr="003C7C41">
              <w:lastRenderedPageBreak/>
              <w:t>Духовно-нравственное направление</w:t>
            </w:r>
            <w:r w:rsidRPr="003C7C41">
              <w:tab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26B5" w:rsidRDefault="00E36D51" w:rsidP="007626B5">
            <w:pPr>
              <w:jc w:val="left"/>
              <w:rPr>
                <w:b/>
                <w:i/>
              </w:rPr>
            </w:pPr>
            <w:r w:rsidRPr="00762F45">
              <w:rPr>
                <w:b/>
                <w:i/>
                <w:color w:val="000000"/>
              </w:rPr>
              <w:t xml:space="preserve">1. </w:t>
            </w:r>
            <w:r w:rsidR="007626B5" w:rsidRPr="00762F45">
              <w:rPr>
                <w:b/>
                <w:i/>
              </w:rPr>
              <w:t>Мы разные, мы вместе</w:t>
            </w:r>
          </w:p>
          <w:p w:rsidR="00762F45" w:rsidRDefault="00762F45" w:rsidP="003C7C41">
            <w:pPr>
              <w:jc w:val="left"/>
              <w:rPr>
                <w:b/>
                <w:i/>
              </w:rPr>
            </w:pPr>
            <w:r w:rsidRPr="00762F45">
              <w:rPr>
                <w:b/>
                <w:i/>
                <w:color w:val="000000"/>
              </w:rPr>
              <w:t>«</w:t>
            </w:r>
            <w:r w:rsidRPr="00762F45">
              <w:rPr>
                <w:b/>
                <w:i/>
              </w:rPr>
              <w:t>Память времен»</w:t>
            </w:r>
          </w:p>
          <w:p w:rsidR="00AE258A" w:rsidRPr="00AE258A" w:rsidRDefault="00AE258A" w:rsidP="003C7C41">
            <w:pPr>
              <w:jc w:val="left"/>
              <w:rPr>
                <w:lang w:eastAsia="ru-RU"/>
              </w:rPr>
            </w:pPr>
            <w:r w:rsidRPr="00AE258A">
              <w:rPr>
                <w:lang w:eastAsia="ru-RU"/>
              </w:rPr>
              <w:t>14 ноября – День памяти жертв дорожных аварий.</w:t>
            </w:r>
          </w:p>
          <w:p w:rsidR="00E36D51" w:rsidRPr="003C7C41" w:rsidRDefault="00E36D51" w:rsidP="003C7C41">
            <w:pPr>
              <w:jc w:val="left"/>
              <w:rPr>
                <w:bCs/>
                <w:lang w:eastAsia="ru-RU"/>
              </w:rPr>
            </w:pPr>
            <w:r w:rsidRPr="003C7C41">
              <w:t>2.</w:t>
            </w:r>
            <w:r w:rsidRPr="003C7C41">
              <w:rPr>
                <w:bCs/>
                <w:lang w:eastAsia="ru-RU"/>
              </w:rPr>
              <w:t>Сбор материала к оформлению проекта «Наши известные земляки».</w:t>
            </w:r>
          </w:p>
          <w:p w:rsidR="00E36D51" w:rsidRDefault="00E36D51" w:rsidP="003C7C41">
            <w:pPr>
              <w:jc w:val="left"/>
              <w:rPr>
                <w:bCs/>
                <w:lang w:eastAsia="ru-RU"/>
              </w:rPr>
            </w:pPr>
            <w:r w:rsidRPr="003C7C41">
              <w:rPr>
                <w:bCs/>
                <w:lang w:eastAsia="ru-RU"/>
              </w:rPr>
              <w:t>3. Международный день толерантности.</w:t>
            </w:r>
          </w:p>
          <w:p w:rsidR="00254ADD" w:rsidRPr="00254ADD" w:rsidRDefault="00254ADD" w:rsidP="003C7C41">
            <w:pPr>
              <w:jc w:val="left"/>
              <w:rPr>
                <w:b/>
                <w:i/>
              </w:rPr>
            </w:pPr>
            <w:r w:rsidRPr="00254ADD">
              <w:rPr>
                <w:b/>
                <w:bCs/>
                <w:i/>
                <w:lang w:eastAsia="ru-RU"/>
              </w:rPr>
              <w:t xml:space="preserve">4. </w:t>
            </w:r>
            <w:r w:rsidR="007626B5">
              <w:rPr>
                <w:b/>
                <w:i/>
              </w:rPr>
              <w:t>Символы России</w:t>
            </w:r>
            <w:r w:rsidR="007626B5">
              <w:rPr>
                <w:b/>
                <w:bCs/>
                <w:i/>
                <w:lang w:eastAsia="ru-RU"/>
              </w:rPr>
              <w:t xml:space="preserve">. </w:t>
            </w:r>
            <w:r w:rsidRPr="00254ADD">
              <w:rPr>
                <w:b/>
                <w:bCs/>
                <w:i/>
                <w:lang w:eastAsia="ru-RU"/>
              </w:rPr>
              <w:t>«Какие в нашей стране есть символы»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6D51" w:rsidRDefault="007626B5" w:rsidP="003C7C41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  <w:p w:rsidR="00254ADD" w:rsidRDefault="00254ADD" w:rsidP="003C7C41">
            <w:pPr>
              <w:jc w:val="left"/>
              <w:rPr>
                <w:b/>
                <w:i/>
              </w:rPr>
            </w:pPr>
          </w:p>
          <w:p w:rsidR="00254ADD" w:rsidRDefault="00254ADD" w:rsidP="003C7C41">
            <w:pPr>
              <w:jc w:val="left"/>
              <w:rPr>
                <w:b/>
                <w:i/>
              </w:rPr>
            </w:pPr>
          </w:p>
          <w:p w:rsidR="00254ADD" w:rsidRDefault="00254ADD" w:rsidP="003C7C41">
            <w:pPr>
              <w:jc w:val="left"/>
              <w:rPr>
                <w:b/>
                <w:i/>
              </w:rPr>
            </w:pPr>
          </w:p>
          <w:p w:rsidR="007626B5" w:rsidRDefault="007626B5" w:rsidP="007626B5">
            <w:pPr>
              <w:jc w:val="left"/>
              <w:rPr>
                <w:b/>
                <w:i/>
              </w:rPr>
            </w:pPr>
          </w:p>
          <w:p w:rsidR="00AE258A" w:rsidRDefault="00AE258A" w:rsidP="007626B5">
            <w:pPr>
              <w:jc w:val="left"/>
              <w:rPr>
                <w:b/>
                <w:i/>
              </w:rPr>
            </w:pPr>
          </w:p>
          <w:p w:rsidR="00AE258A" w:rsidRDefault="00AE258A" w:rsidP="007626B5">
            <w:pPr>
              <w:jc w:val="left"/>
              <w:rPr>
                <w:b/>
                <w:i/>
              </w:rPr>
            </w:pPr>
          </w:p>
          <w:p w:rsidR="00254ADD" w:rsidRPr="00762F45" w:rsidRDefault="007626B5" w:rsidP="007626B5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2F45" w:rsidRPr="00254ADD" w:rsidRDefault="00254ADD" w:rsidP="003C7C41">
            <w:pPr>
              <w:jc w:val="left"/>
              <w:rPr>
                <w:b/>
                <w:i/>
              </w:rPr>
            </w:pPr>
            <w:r w:rsidRPr="00254ADD">
              <w:rPr>
                <w:b/>
                <w:i/>
              </w:rPr>
              <w:t>14.11.2022</w:t>
            </w:r>
          </w:p>
          <w:p w:rsidR="00254ADD" w:rsidRDefault="00254ADD" w:rsidP="003C7C41">
            <w:pPr>
              <w:jc w:val="left"/>
            </w:pPr>
          </w:p>
          <w:p w:rsidR="00254ADD" w:rsidRDefault="00254ADD" w:rsidP="003C7C41">
            <w:pPr>
              <w:jc w:val="left"/>
            </w:pPr>
          </w:p>
          <w:p w:rsidR="007626B5" w:rsidRDefault="007626B5" w:rsidP="003C7C41">
            <w:pPr>
              <w:jc w:val="left"/>
            </w:pPr>
          </w:p>
          <w:p w:rsidR="007626B5" w:rsidRDefault="007626B5" w:rsidP="003C7C41">
            <w:pPr>
              <w:jc w:val="left"/>
            </w:pPr>
          </w:p>
          <w:p w:rsidR="007626B5" w:rsidRDefault="007626B5" w:rsidP="003C7C41">
            <w:pPr>
              <w:jc w:val="left"/>
            </w:pPr>
          </w:p>
          <w:p w:rsidR="00AE258A" w:rsidRDefault="00AE258A" w:rsidP="003C7C41">
            <w:pPr>
              <w:jc w:val="left"/>
              <w:rPr>
                <w:b/>
                <w:i/>
              </w:rPr>
            </w:pPr>
          </w:p>
          <w:p w:rsidR="00AE258A" w:rsidRDefault="00AE258A" w:rsidP="003C7C41">
            <w:pPr>
              <w:jc w:val="left"/>
              <w:rPr>
                <w:b/>
                <w:i/>
              </w:rPr>
            </w:pPr>
          </w:p>
          <w:p w:rsidR="00254ADD" w:rsidRPr="00254ADD" w:rsidRDefault="00254ADD" w:rsidP="003C7C41">
            <w:pPr>
              <w:jc w:val="left"/>
              <w:rPr>
                <w:b/>
                <w:i/>
              </w:rPr>
            </w:pPr>
            <w:r w:rsidRPr="00254ADD">
              <w:rPr>
                <w:b/>
                <w:i/>
              </w:rPr>
              <w:t>29.11.2022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944DB9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254AD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B00ED2">
            <w:pPr>
              <w:jc w:val="left"/>
            </w:pPr>
            <w:r w:rsidRPr="003C7C41">
              <w:t>1.Акция «Зеленая рапсодия».</w:t>
            </w:r>
          </w:p>
          <w:p w:rsidR="00811507" w:rsidRPr="003C7C41" w:rsidRDefault="00811507" w:rsidP="00B00ED2">
            <w:pPr>
              <w:jc w:val="left"/>
            </w:pPr>
            <w:r>
              <w:t xml:space="preserve">2. </w:t>
            </w:r>
            <w:r w:rsidRPr="00811507">
              <w:rPr>
                <w:color w:val="000000"/>
                <w:lang w:eastAsia="ru-RU"/>
              </w:rPr>
              <w:t xml:space="preserve">Акция «Бережём электроэнергию».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Октябрь</w:t>
            </w:r>
            <w:r>
              <w:t xml:space="preserve"> - ноябрь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254AD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1.День здоровья. «Здоровые дети в здоровой семье».</w:t>
            </w:r>
          </w:p>
          <w:p w:rsidR="00E36D51" w:rsidRDefault="00E36D51" w:rsidP="00B00ED2">
            <w:pPr>
              <w:jc w:val="left"/>
              <w:rPr>
                <w:lang w:eastAsia="ru-RU"/>
              </w:rPr>
            </w:pPr>
            <w:r w:rsidRPr="003C7C41">
              <w:t xml:space="preserve">2. </w:t>
            </w:r>
            <w:r w:rsidRPr="003C7C41">
              <w:rPr>
                <w:lang w:eastAsia="ru-RU"/>
              </w:rPr>
              <w:t>Международный день отказа от курения.</w:t>
            </w:r>
          </w:p>
          <w:p w:rsidR="00811507" w:rsidRPr="00811507" w:rsidRDefault="00811507" w:rsidP="00811507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3. </w:t>
            </w:r>
            <w:r w:rsidRPr="00811507">
              <w:rPr>
                <w:lang w:eastAsia="ru-RU"/>
              </w:rPr>
              <w:t>Правила безопасности на дорогах в зимнее время.</w:t>
            </w:r>
          </w:p>
          <w:p w:rsidR="00811507" w:rsidRPr="003C7C41" w:rsidRDefault="00811507" w:rsidP="00B00ED2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811507" w:rsidRDefault="00811507" w:rsidP="003C7C41">
            <w:pPr>
              <w:jc w:val="left"/>
            </w:pPr>
          </w:p>
          <w:p w:rsidR="00811507" w:rsidRPr="00811507" w:rsidRDefault="00811507" w:rsidP="003C7C41">
            <w:pPr>
              <w:jc w:val="left"/>
              <w:rPr>
                <w:b/>
                <w:sz w:val="36"/>
                <w:szCs w:val="36"/>
                <w:lang w:eastAsia="ru-RU"/>
              </w:rPr>
            </w:pPr>
            <w:r w:rsidRPr="00811507">
              <w:rPr>
                <w:i/>
                <w:lang w:eastAsia="ru-RU"/>
              </w:rPr>
              <w:t>«Пр. пр. кур.»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</w:p>
          <w:p w:rsidR="00811507" w:rsidRDefault="00811507" w:rsidP="003C7C41">
            <w:pPr>
              <w:jc w:val="left"/>
            </w:pPr>
          </w:p>
          <w:p w:rsidR="00811507" w:rsidRPr="003C7C41" w:rsidRDefault="00811507" w:rsidP="003C7C41">
            <w:pPr>
              <w:jc w:val="left"/>
            </w:pPr>
            <w:r>
              <w:t>17.11.2022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944DB9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254AD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1E0" w:rsidRPr="00EB71E0" w:rsidRDefault="00E36D51" w:rsidP="00B00ED2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1</w:t>
            </w:r>
            <w:r w:rsidR="00EB71E0" w:rsidRPr="00EB71E0">
              <w:rPr>
                <w:b/>
                <w:i/>
              </w:rPr>
              <w:t>.</w:t>
            </w:r>
            <w:r w:rsidR="007626B5" w:rsidRPr="00EB71E0">
              <w:rPr>
                <w:b/>
                <w:i/>
              </w:rPr>
              <w:t xml:space="preserve"> День матери</w:t>
            </w:r>
            <w:r w:rsidR="007626B5">
              <w:rPr>
                <w:b/>
                <w:i/>
              </w:rPr>
              <w:t>.</w:t>
            </w:r>
            <w:r w:rsidR="00EB71E0" w:rsidRPr="00EB71E0">
              <w:rPr>
                <w:b/>
                <w:i/>
              </w:rPr>
              <w:t xml:space="preserve"> «Самое главное слово на Земле»</w:t>
            </w:r>
          </w:p>
          <w:p w:rsidR="00E36D51" w:rsidRPr="003C7C41" w:rsidRDefault="00EB71E0" w:rsidP="00B00ED2">
            <w:pPr>
              <w:jc w:val="left"/>
            </w:pPr>
            <w:r>
              <w:t xml:space="preserve">2. </w:t>
            </w:r>
            <w:r w:rsidR="00E36D51" w:rsidRPr="003C7C41">
              <w:t>Литературно-музыкальная композиция ко Дню матери.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EB71E0" w:rsidRDefault="007626B5" w:rsidP="007626B5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1E0" w:rsidRPr="00EB71E0" w:rsidRDefault="00EB71E0" w:rsidP="00B00ED2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21.11.2022</w:t>
            </w:r>
          </w:p>
          <w:p w:rsidR="00EB71E0" w:rsidRDefault="00EB71E0" w:rsidP="00B00ED2">
            <w:pPr>
              <w:jc w:val="left"/>
            </w:pPr>
          </w:p>
          <w:p w:rsidR="00E36D51" w:rsidRPr="003C7C41" w:rsidRDefault="00E36D51" w:rsidP="00B00ED2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460CD8" w:rsidRDefault="00EF0ED9" w:rsidP="00460CD8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</w:t>
            </w:r>
            <w:r w:rsidR="00460CD8">
              <w:rPr>
                <w:sz w:val="20"/>
                <w:szCs w:val="20"/>
              </w:rPr>
              <w:t>ь</w:t>
            </w:r>
            <w:r w:rsidRPr="005D7614">
              <w:rPr>
                <w:sz w:val="20"/>
                <w:szCs w:val="20"/>
              </w:rPr>
              <w:t xml:space="preserve"> </w:t>
            </w:r>
            <w:r w:rsidR="00460CD8"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254ADD">
        <w:trPr>
          <w:trHeight w:val="7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B6769E" w:rsidRDefault="00E36D51" w:rsidP="003C7C41">
            <w:pPr>
              <w:jc w:val="left"/>
            </w:pPr>
            <w:r w:rsidRPr="00B6769E">
              <w:rPr>
                <w:sz w:val="22"/>
                <w:szCs w:val="22"/>
              </w:rPr>
              <w:t>Общеинтеллектуальное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811507" w:rsidP="00811507">
            <w:pPr>
              <w:rPr>
                <w:lang w:eastAsia="ru-RU"/>
              </w:rPr>
            </w:pPr>
            <w:r>
              <w:t xml:space="preserve">1. </w:t>
            </w:r>
            <w:r w:rsidR="00E36D51" w:rsidRPr="003C7C41">
              <w:rPr>
                <w:bCs/>
                <w:lang w:eastAsia="ru-RU"/>
              </w:rPr>
              <w:t>Международный день правовой помощи детям.</w:t>
            </w:r>
            <w:r w:rsidRPr="00811507">
              <w:rPr>
                <w:lang w:eastAsia="ru-RU"/>
              </w:rPr>
              <w:t xml:space="preserve">Практическое занятие с элементами рисования «Равенство людей в своих правах». </w:t>
            </w:r>
          </w:p>
          <w:p w:rsidR="00E36D51" w:rsidRDefault="00E36D51" w:rsidP="00AE258A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3C7C41">
              <w:rPr>
                <w:lang w:eastAsia="ru-RU"/>
              </w:rPr>
              <w:t>.</w:t>
            </w:r>
            <w:r w:rsidR="00AE258A" w:rsidRPr="00AE258A">
              <w:rPr>
                <w:lang w:eastAsia="ru-RU"/>
              </w:rPr>
              <w:t>«П</w:t>
            </w:r>
            <w:r w:rsidR="00AE258A">
              <w:rPr>
                <w:lang w:eastAsia="ru-RU"/>
              </w:rPr>
              <w:t xml:space="preserve">рава и обязанности школьника». </w:t>
            </w:r>
          </w:p>
          <w:p w:rsidR="00AE258A" w:rsidRDefault="00AE258A" w:rsidP="00B00ED2">
            <w:pPr>
              <w:jc w:val="left"/>
              <w:rPr>
                <w:lang w:eastAsia="ru-RU"/>
              </w:rPr>
            </w:pPr>
          </w:p>
          <w:p w:rsidR="00E36D51" w:rsidRDefault="00E36D51" w:rsidP="00B00ED2">
            <w:pPr>
              <w:jc w:val="left"/>
            </w:pPr>
            <w:r>
              <w:rPr>
                <w:lang w:eastAsia="ru-RU"/>
              </w:rPr>
              <w:t>3.</w:t>
            </w:r>
            <w:r>
              <w:t xml:space="preserve"> Юбилеи со дня рождения писателей, музыкантов, художников и др. деятелей</w:t>
            </w:r>
            <w:r w:rsidR="00AE258A">
              <w:t>:</w:t>
            </w:r>
          </w:p>
          <w:p w:rsidR="00AE258A" w:rsidRPr="00AE258A" w:rsidRDefault="00AE258A" w:rsidP="00AE258A">
            <w:pPr>
              <w:jc w:val="left"/>
              <w:rPr>
                <w:lang w:eastAsia="ru-RU"/>
              </w:rPr>
            </w:pPr>
            <w:r w:rsidRPr="00AE258A">
              <w:rPr>
                <w:lang w:eastAsia="ru-RU"/>
              </w:rPr>
              <w:t>Классный час,  посвященный тво</w:t>
            </w:r>
            <w:r>
              <w:rPr>
                <w:lang w:eastAsia="ru-RU"/>
              </w:rPr>
              <w:t>рчеству Сара Садыковой (1 ноября</w:t>
            </w:r>
            <w:r w:rsidRPr="00AE258A">
              <w:rPr>
                <w:lang w:eastAsia="ru-RU"/>
              </w:rPr>
              <w:t>)</w:t>
            </w:r>
          </w:p>
          <w:p w:rsidR="00AE258A" w:rsidRDefault="00AE258A" w:rsidP="00AE258A">
            <w:pPr>
              <w:jc w:val="left"/>
              <w:rPr>
                <w:lang w:eastAsia="ru-RU"/>
              </w:rPr>
            </w:pPr>
            <w:r w:rsidRPr="00AE258A">
              <w:rPr>
                <w:lang w:eastAsia="ru-RU"/>
              </w:rPr>
              <w:t>Классный час,  посвященный творчеству ШаукатаГалиева</w:t>
            </w:r>
          </w:p>
          <w:p w:rsidR="00AE258A" w:rsidRPr="003C7C41" w:rsidRDefault="00AE258A" w:rsidP="00B00ED2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( 20 ноября</w:t>
            </w:r>
            <w:r w:rsidRPr="00AE258A">
              <w:rPr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8A" w:rsidRDefault="00AE258A" w:rsidP="003C7C4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Стандар. проф.</w:t>
            </w:r>
          </w:p>
          <w:p w:rsidR="00AE258A" w:rsidRDefault="00AE258A" w:rsidP="003C7C41">
            <w:pPr>
              <w:jc w:val="left"/>
              <w:rPr>
                <w:lang w:eastAsia="ru-RU"/>
              </w:rPr>
            </w:pPr>
          </w:p>
          <w:p w:rsidR="00AE258A" w:rsidRDefault="00AE258A" w:rsidP="003C7C41">
            <w:pPr>
              <w:jc w:val="left"/>
              <w:rPr>
                <w:lang w:eastAsia="ru-RU"/>
              </w:rPr>
            </w:pPr>
          </w:p>
          <w:p w:rsidR="00AE258A" w:rsidRDefault="00AE258A" w:rsidP="003C7C41">
            <w:pPr>
              <w:jc w:val="left"/>
            </w:pPr>
            <w:r>
              <w:rPr>
                <w:lang w:eastAsia="ru-RU"/>
              </w:rPr>
              <w:t>Стандар. проф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AAA" w:rsidRDefault="00811507" w:rsidP="00A307A5">
            <w:pPr>
              <w:jc w:val="left"/>
            </w:pPr>
            <w:r>
              <w:t>20.11.2022</w:t>
            </w:r>
          </w:p>
          <w:p w:rsidR="00811507" w:rsidRDefault="00811507" w:rsidP="00A307A5">
            <w:pPr>
              <w:jc w:val="left"/>
            </w:pPr>
          </w:p>
          <w:p w:rsidR="00AE258A" w:rsidRDefault="00AE258A" w:rsidP="00A307A5">
            <w:pPr>
              <w:jc w:val="left"/>
            </w:pPr>
          </w:p>
          <w:p w:rsidR="00AE258A" w:rsidRDefault="00AE258A" w:rsidP="00A307A5">
            <w:pPr>
              <w:jc w:val="left"/>
            </w:pPr>
          </w:p>
          <w:p w:rsidR="00AE258A" w:rsidRDefault="00AE258A" w:rsidP="00A307A5">
            <w:pPr>
              <w:jc w:val="left"/>
            </w:pPr>
          </w:p>
          <w:p w:rsidR="00AE258A" w:rsidRDefault="00AE258A" w:rsidP="00A307A5">
            <w:pPr>
              <w:jc w:val="left"/>
            </w:pPr>
          </w:p>
          <w:p w:rsidR="00AE258A" w:rsidRDefault="00AE258A" w:rsidP="00A307A5">
            <w:pPr>
              <w:jc w:val="left"/>
            </w:pPr>
          </w:p>
          <w:p w:rsidR="00E36D51" w:rsidRDefault="00E36D51" w:rsidP="00A307A5">
            <w:pPr>
              <w:jc w:val="left"/>
            </w:pPr>
            <w:r>
              <w:t>В течении месяца</w:t>
            </w:r>
          </w:p>
          <w:p w:rsidR="00E36D51" w:rsidRPr="003C7C41" w:rsidRDefault="00E36D51" w:rsidP="00A307A5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CD8" w:rsidRDefault="00EF0ED9" w:rsidP="00460CD8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460CD8" w:rsidRDefault="00460CD8" w:rsidP="00460C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254ADD">
        <w:trPr>
          <w:trHeight w:val="7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B6769E" w:rsidRDefault="001B73A9" w:rsidP="003C7C41">
            <w:pPr>
              <w:jc w:val="left"/>
              <w:rPr>
                <w:sz w:val="22"/>
                <w:szCs w:val="22"/>
              </w:rPr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A01" w:rsidRPr="00956A01" w:rsidRDefault="00956A01" w:rsidP="001210C3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jc w:val="left"/>
              <w:rPr>
                <w:lang w:eastAsia="ru-RU"/>
              </w:rPr>
            </w:pPr>
            <w:r w:rsidRPr="00956A01">
              <w:rPr>
                <w:lang w:eastAsia="ru-RU"/>
              </w:rPr>
              <w:t>Родительское собрание на тему: «У здоровых родителей  – здоровые дети</w:t>
            </w:r>
            <w:r w:rsidRPr="00956A01">
              <w:rPr>
                <w:bCs/>
                <w:color w:val="000000"/>
                <w:lang w:eastAsia="ru-RU"/>
              </w:rPr>
              <w:t>».</w:t>
            </w:r>
          </w:p>
          <w:p w:rsidR="001B73A9" w:rsidRPr="003C7C41" w:rsidRDefault="001B73A9" w:rsidP="0029028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84" w:rsidRPr="00956A01" w:rsidRDefault="00290284" w:rsidP="00290284">
            <w:pPr>
              <w:rPr>
                <w:color w:val="000000"/>
                <w:lang w:eastAsia="ru-RU"/>
              </w:rPr>
            </w:pPr>
            <w:r w:rsidRPr="00956A01">
              <w:rPr>
                <w:color w:val="000000"/>
                <w:lang w:eastAsia="ru-RU"/>
              </w:rPr>
              <w:t>«С</w:t>
            </w:r>
            <w:r>
              <w:rPr>
                <w:color w:val="000000"/>
                <w:lang w:eastAsia="ru-RU"/>
              </w:rPr>
              <w:t>т. по профил.», «Путь к успеху»</w:t>
            </w:r>
          </w:p>
          <w:p w:rsidR="001B73A9" w:rsidRDefault="001B73A9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522" w:rsidRPr="005D7614" w:rsidRDefault="007F0522" w:rsidP="007F0522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Default="00460CD8" w:rsidP="007F0522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390AA7" w:rsidRDefault="00390AA7" w:rsidP="003C7C41">
      <w:pPr>
        <w:jc w:val="left"/>
        <w:rPr>
          <w:b/>
        </w:rPr>
      </w:pPr>
    </w:p>
    <w:p w:rsidR="00214EEB" w:rsidRDefault="00214EEB" w:rsidP="00E82532">
      <w:pPr>
        <w:jc w:val="center"/>
        <w:rPr>
          <w:b/>
        </w:rPr>
      </w:pPr>
      <w:r w:rsidRPr="003C7C41">
        <w:rPr>
          <w:b/>
        </w:rPr>
        <w:t>ДЕКАБРЬ</w:t>
      </w:r>
    </w:p>
    <w:p w:rsidR="00956A01" w:rsidRPr="003C7C41" w:rsidRDefault="00956A01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EB71E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F637DC" w:rsidP="003C7C41">
            <w:pPr>
              <w:jc w:val="left"/>
              <w:rPr>
                <w:b/>
              </w:rPr>
            </w:pPr>
            <w:r>
              <w:rPr>
                <w:b/>
              </w:rPr>
              <w:t>Модуль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E36D51" w:rsidRPr="003C7C41" w:rsidTr="00390AA7">
        <w:trPr>
          <w:cantSplit/>
          <w:trHeight w:val="179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color w:val="000000"/>
              </w:rPr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rPr>
                <w:color w:val="000000"/>
              </w:rPr>
              <w:t xml:space="preserve">1. </w:t>
            </w:r>
            <w:r w:rsidRPr="003C7C41">
              <w:t xml:space="preserve"> День Неизвестного солдата</w:t>
            </w:r>
          </w:p>
          <w:p w:rsidR="00F637DC" w:rsidRDefault="00EB71E0" w:rsidP="00F637DC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2.</w:t>
            </w:r>
            <w:r w:rsidR="00F637DC" w:rsidRPr="00EB71E0">
              <w:rPr>
                <w:b/>
                <w:i/>
              </w:rPr>
              <w:t xml:space="preserve"> День добровольца</w:t>
            </w:r>
            <w:r w:rsidR="00F637DC">
              <w:rPr>
                <w:b/>
                <w:i/>
              </w:rPr>
              <w:t>.</w:t>
            </w:r>
          </w:p>
          <w:p w:rsidR="00EB71E0" w:rsidRPr="00EB71E0" w:rsidRDefault="00EB71E0" w:rsidP="00EB71E0">
            <w:pPr>
              <w:spacing w:before="13" w:line="254" w:lineRule="auto"/>
              <w:ind w:left="167" w:right="428" w:hanging="134"/>
              <w:rPr>
                <w:lang w:eastAsia="en-US"/>
              </w:rPr>
            </w:pPr>
            <w:r w:rsidRPr="00EB71E0">
              <w:rPr>
                <w:b/>
                <w:i/>
                <w:color w:val="231F20"/>
                <w:w w:val="110"/>
                <w:lang w:eastAsia="en-US"/>
              </w:rPr>
              <w:t>«Еслидобрыйты,этохорошо</w:t>
            </w:r>
            <w:r w:rsidRPr="00EB71E0">
              <w:rPr>
                <w:color w:val="231F20"/>
                <w:w w:val="110"/>
                <w:lang w:eastAsia="en-US"/>
              </w:rPr>
              <w:t>»</w:t>
            </w:r>
          </w:p>
          <w:p w:rsidR="00E36D51" w:rsidRDefault="00390AA7" w:rsidP="003C7C41">
            <w:pPr>
              <w:jc w:val="left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</w:t>
            </w:r>
            <w:r w:rsidR="00E36D51" w:rsidRPr="003C7C41">
              <w:rPr>
                <w:bCs/>
                <w:lang w:eastAsia="ru-RU"/>
              </w:rPr>
              <w:t>. Всероссийская акция «Час кода».«Никогда не разговаривайте с неизвестными»</w:t>
            </w:r>
          </w:p>
          <w:p w:rsidR="006714B5" w:rsidRPr="006714B5" w:rsidRDefault="006714B5" w:rsidP="006714B5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>Рядом опасный человек. Наркотические и токсические</w:t>
            </w:r>
          </w:p>
          <w:p w:rsidR="006714B5" w:rsidRPr="003C7C41" w:rsidRDefault="006714B5" w:rsidP="006714B5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 xml:space="preserve">вещества. </w:t>
            </w:r>
          </w:p>
          <w:p w:rsidR="00F637DC" w:rsidRDefault="00390AA7" w:rsidP="00F637DC">
            <w:pPr>
              <w:jc w:val="left"/>
              <w:rPr>
                <w:b/>
                <w:i/>
              </w:rPr>
            </w:pPr>
            <w:r w:rsidRPr="00956A01">
              <w:rPr>
                <w:b/>
                <w:i/>
                <w:lang w:eastAsia="ru-RU"/>
              </w:rPr>
              <w:t>4</w:t>
            </w:r>
            <w:r w:rsidR="00E36D51" w:rsidRPr="00956A01">
              <w:rPr>
                <w:b/>
                <w:i/>
                <w:lang w:eastAsia="ru-RU"/>
              </w:rPr>
              <w:t xml:space="preserve">. </w:t>
            </w:r>
            <w:r w:rsidR="00F637DC">
              <w:rPr>
                <w:b/>
                <w:i/>
              </w:rPr>
              <w:t>День героев Отечества.</w:t>
            </w:r>
          </w:p>
          <w:p w:rsidR="00390AA7" w:rsidRPr="00F637DC" w:rsidRDefault="00EB71E0" w:rsidP="00F637DC">
            <w:pPr>
              <w:ind w:right="-108"/>
              <w:rPr>
                <w:b/>
                <w:i/>
                <w:lang w:eastAsia="ru-RU"/>
              </w:rPr>
            </w:pPr>
            <w:r w:rsidRPr="00956A01">
              <w:rPr>
                <w:b/>
                <w:i/>
                <w:lang w:eastAsia="ru-RU"/>
              </w:rPr>
              <w:t>«</w:t>
            </w:r>
            <w:r w:rsidR="00390AA7" w:rsidRPr="00956A01">
              <w:rPr>
                <w:b/>
                <w:i/>
                <w:lang w:eastAsia="ru-RU"/>
              </w:rPr>
              <w:t xml:space="preserve">С чего начинается </w:t>
            </w:r>
            <w:r w:rsidRPr="00956A01">
              <w:rPr>
                <w:b/>
                <w:i/>
                <w:lang w:eastAsia="ru-RU"/>
              </w:rPr>
              <w:t>Родина</w:t>
            </w:r>
            <w:r w:rsidR="00390AA7" w:rsidRPr="00956A01">
              <w:rPr>
                <w:b/>
                <w:i/>
                <w:lang w:eastAsia="ru-RU"/>
              </w:rPr>
              <w:t>?</w:t>
            </w:r>
          </w:p>
          <w:p w:rsidR="00F637DC" w:rsidRDefault="00390AA7" w:rsidP="00F637DC">
            <w:pPr>
              <w:jc w:val="left"/>
              <w:rPr>
                <w:b/>
                <w:i/>
              </w:rPr>
            </w:pPr>
            <w:r w:rsidRPr="00390AA7">
              <w:rPr>
                <w:b/>
                <w:i/>
                <w:lang w:eastAsia="ru-RU"/>
              </w:rPr>
              <w:t>5</w:t>
            </w:r>
            <w:r w:rsidR="00E36D51" w:rsidRPr="00390AA7">
              <w:rPr>
                <w:b/>
                <w:i/>
                <w:lang w:eastAsia="ru-RU"/>
              </w:rPr>
              <w:t xml:space="preserve">. </w:t>
            </w:r>
            <w:r w:rsidR="00F637DC">
              <w:rPr>
                <w:b/>
                <w:i/>
              </w:rPr>
              <w:t>День Конституции.</w:t>
            </w:r>
          </w:p>
          <w:p w:rsidR="00E36D51" w:rsidRPr="00390AA7" w:rsidRDefault="00390AA7" w:rsidP="00F637DC">
            <w:pPr>
              <w:ind w:right="1307"/>
              <w:rPr>
                <w:b/>
                <w:i/>
                <w:lang w:eastAsia="ru-RU"/>
              </w:rPr>
            </w:pPr>
            <w:r w:rsidRPr="00390AA7">
              <w:rPr>
                <w:b/>
                <w:bCs/>
                <w:i/>
              </w:rPr>
              <w:t>«Где записаны права человека»</w:t>
            </w:r>
            <w:r w:rsidR="00E36D51" w:rsidRPr="00390AA7">
              <w:rPr>
                <w:b/>
                <w:bCs/>
                <w:i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E0" w:rsidRDefault="00EB71E0" w:rsidP="00390AA7">
            <w:pPr>
              <w:jc w:val="left"/>
              <w:rPr>
                <w:b/>
                <w:i/>
              </w:rPr>
            </w:pPr>
          </w:p>
          <w:p w:rsidR="00390AA7" w:rsidRPr="00F637DC" w:rsidRDefault="00F637DC" w:rsidP="00390AA7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важном</w:t>
            </w:r>
          </w:p>
          <w:p w:rsidR="00390AA7" w:rsidRDefault="00390AA7" w:rsidP="00390AA7">
            <w:pPr>
              <w:jc w:val="left"/>
              <w:rPr>
                <w:b/>
                <w:i/>
              </w:rPr>
            </w:pPr>
          </w:p>
          <w:p w:rsidR="00390AA7" w:rsidRDefault="00390AA7" w:rsidP="00F637DC">
            <w:pPr>
              <w:jc w:val="left"/>
              <w:rPr>
                <w:b/>
                <w:i/>
              </w:rPr>
            </w:pPr>
          </w:p>
          <w:p w:rsidR="00F637DC" w:rsidRDefault="00F637DC" w:rsidP="00F637DC">
            <w:pPr>
              <w:jc w:val="left"/>
              <w:rPr>
                <w:b/>
                <w:i/>
              </w:rPr>
            </w:pPr>
          </w:p>
          <w:p w:rsidR="006714B5" w:rsidRPr="003C7C41" w:rsidRDefault="006714B5" w:rsidP="006714B5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«Педагогика здоровья»</w:t>
            </w:r>
          </w:p>
          <w:p w:rsidR="006714B5" w:rsidRDefault="006714B5" w:rsidP="00F637DC">
            <w:pPr>
              <w:jc w:val="left"/>
              <w:rPr>
                <w:b/>
                <w:i/>
              </w:rPr>
            </w:pPr>
          </w:p>
          <w:p w:rsidR="00F637DC" w:rsidRPr="00F637DC" w:rsidRDefault="00F637DC" w:rsidP="00F637DC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важном</w:t>
            </w:r>
          </w:p>
          <w:p w:rsidR="00F637DC" w:rsidRDefault="00F637DC" w:rsidP="00F637DC">
            <w:pPr>
              <w:jc w:val="left"/>
              <w:rPr>
                <w:b/>
                <w:i/>
              </w:rPr>
            </w:pPr>
          </w:p>
          <w:p w:rsidR="00F637DC" w:rsidRPr="00EB71E0" w:rsidRDefault="00F637DC" w:rsidP="00F637DC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71E0" w:rsidRPr="007353E5" w:rsidRDefault="00EB71E0" w:rsidP="003C7C41">
            <w:pPr>
              <w:jc w:val="left"/>
            </w:pPr>
            <w:r w:rsidRPr="007353E5">
              <w:t>03.12.2022</w:t>
            </w:r>
          </w:p>
          <w:p w:rsidR="00EB71E0" w:rsidRPr="00EB71E0" w:rsidRDefault="00EB71E0" w:rsidP="003C7C41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05.12.2022</w:t>
            </w:r>
          </w:p>
          <w:p w:rsidR="00EB71E0" w:rsidRDefault="00EB71E0" w:rsidP="003C7C41">
            <w:pPr>
              <w:jc w:val="left"/>
            </w:pPr>
          </w:p>
          <w:p w:rsidR="00EB71E0" w:rsidRDefault="00EB71E0" w:rsidP="003C7C41">
            <w:pPr>
              <w:jc w:val="left"/>
            </w:pPr>
          </w:p>
          <w:p w:rsidR="00F637DC" w:rsidRDefault="00F637DC" w:rsidP="003C7C41">
            <w:pPr>
              <w:jc w:val="left"/>
            </w:pPr>
          </w:p>
          <w:p w:rsidR="00F637DC" w:rsidRDefault="00F637DC" w:rsidP="003C7C41">
            <w:pPr>
              <w:jc w:val="left"/>
            </w:pPr>
          </w:p>
          <w:p w:rsidR="00F637DC" w:rsidRDefault="00F637DC" w:rsidP="003C7C41">
            <w:pPr>
              <w:jc w:val="left"/>
              <w:rPr>
                <w:b/>
                <w:i/>
              </w:rPr>
            </w:pPr>
          </w:p>
          <w:p w:rsidR="006714B5" w:rsidRDefault="006714B5" w:rsidP="003C7C41">
            <w:pPr>
              <w:jc w:val="left"/>
              <w:rPr>
                <w:b/>
                <w:i/>
              </w:rPr>
            </w:pPr>
          </w:p>
          <w:p w:rsidR="006714B5" w:rsidRDefault="006714B5" w:rsidP="003C7C41">
            <w:pPr>
              <w:jc w:val="left"/>
              <w:rPr>
                <w:b/>
                <w:i/>
              </w:rPr>
            </w:pPr>
          </w:p>
          <w:p w:rsidR="006714B5" w:rsidRDefault="006714B5" w:rsidP="003C7C41">
            <w:pPr>
              <w:jc w:val="left"/>
              <w:rPr>
                <w:b/>
                <w:i/>
              </w:rPr>
            </w:pPr>
          </w:p>
          <w:p w:rsidR="00390AA7" w:rsidRDefault="00390AA7" w:rsidP="003C7C41">
            <w:pPr>
              <w:jc w:val="left"/>
              <w:rPr>
                <w:b/>
                <w:i/>
              </w:rPr>
            </w:pPr>
            <w:r w:rsidRPr="00390AA7">
              <w:rPr>
                <w:b/>
                <w:i/>
              </w:rPr>
              <w:t>12.12.2022</w:t>
            </w:r>
          </w:p>
          <w:p w:rsidR="00956A01" w:rsidRDefault="00956A01" w:rsidP="003C7C41">
            <w:pPr>
              <w:jc w:val="left"/>
              <w:rPr>
                <w:b/>
                <w:i/>
              </w:rPr>
            </w:pPr>
          </w:p>
          <w:p w:rsidR="00956A01" w:rsidRDefault="00956A01" w:rsidP="003C7C41">
            <w:pPr>
              <w:jc w:val="left"/>
              <w:rPr>
                <w:b/>
                <w:i/>
              </w:rPr>
            </w:pPr>
          </w:p>
          <w:p w:rsidR="00956A01" w:rsidRDefault="00956A01" w:rsidP="003C7C41">
            <w:pPr>
              <w:jc w:val="left"/>
              <w:rPr>
                <w:b/>
                <w:i/>
              </w:rPr>
            </w:pPr>
          </w:p>
          <w:p w:rsidR="00E36D51" w:rsidRPr="00F637DC" w:rsidRDefault="00956A01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19.12.2022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EB71E0">
        <w:trPr>
          <w:trHeight w:val="11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  <w:rPr>
                <w:lang w:eastAsia="ru-RU"/>
              </w:rPr>
            </w:pPr>
            <w:r w:rsidRPr="003C7C41">
              <w:rPr>
                <w:lang w:eastAsia="ru-RU"/>
              </w:rPr>
              <w:t>1.Операция «Помоги пернатому другу».</w:t>
            </w:r>
          </w:p>
          <w:p w:rsidR="00E36D51" w:rsidRDefault="00E36D51" w:rsidP="003C7C41">
            <w:pPr>
              <w:jc w:val="left"/>
              <w:rPr>
                <w:lang w:eastAsia="ru-RU"/>
              </w:rPr>
            </w:pPr>
            <w:r w:rsidRPr="003C7C41">
              <w:rPr>
                <w:lang w:eastAsia="ru-RU"/>
              </w:rPr>
              <w:t>2.Всемирный день борьбы со СПИДом.</w:t>
            </w:r>
          </w:p>
          <w:p w:rsidR="00AE258A" w:rsidRPr="003C7C41" w:rsidRDefault="00AE258A" w:rsidP="003C7C41">
            <w:pPr>
              <w:jc w:val="left"/>
            </w:pPr>
            <w:r>
              <w:rPr>
                <w:lang w:eastAsia="ru-RU"/>
              </w:rPr>
              <w:t xml:space="preserve">3. </w:t>
            </w:r>
            <w:r w:rsidRPr="00AE258A">
              <w:rPr>
                <w:lang w:eastAsia="ru-RU"/>
              </w:rPr>
              <w:t>Международный день инвалидов. Беседа «Как можно помочь больному другу».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В течение месяца</w:t>
            </w:r>
          </w:p>
          <w:p w:rsidR="00E36D51" w:rsidRPr="003C7C4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EB71E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1. «Весёлые старты».</w:t>
            </w:r>
          </w:p>
          <w:p w:rsidR="00AE258A" w:rsidRPr="003C7C41" w:rsidRDefault="00AE258A" w:rsidP="003C7C41">
            <w:pPr>
              <w:jc w:val="left"/>
            </w:pPr>
            <w:r>
              <w:t>2. Прогулки на лыжах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 xml:space="preserve">Учитель физкультуры 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F0ED9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EB71E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1.Подготовка к новогоднему празднику.</w:t>
            </w:r>
          </w:p>
          <w:p w:rsidR="00F637DC" w:rsidRPr="00F637DC" w:rsidRDefault="00E36D51" w:rsidP="00F637DC">
            <w:pPr>
              <w:spacing w:before="7" w:line="247" w:lineRule="auto"/>
              <w:ind w:right="828"/>
              <w:rPr>
                <w:b/>
                <w:i/>
                <w:lang w:eastAsia="en-US"/>
              </w:rPr>
            </w:pPr>
            <w:r w:rsidRPr="00F637DC">
              <w:rPr>
                <w:b/>
                <w:i/>
              </w:rPr>
              <w:t>2.</w:t>
            </w:r>
            <w:r w:rsidR="00F637DC" w:rsidRPr="00F637DC">
              <w:rPr>
                <w:b/>
                <w:i/>
                <w:color w:val="231F20"/>
                <w:w w:val="105"/>
                <w:lang w:eastAsia="en-US"/>
              </w:rPr>
              <w:t xml:space="preserve"> Новый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F637DC" w:rsidRPr="00F637DC">
              <w:rPr>
                <w:b/>
                <w:i/>
                <w:color w:val="231F20"/>
                <w:w w:val="105"/>
                <w:lang w:eastAsia="en-US"/>
              </w:rPr>
              <w:t>год.Семейные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F6506">
              <w:rPr>
                <w:b/>
                <w:i/>
                <w:color w:val="231F20"/>
                <w:spacing w:val="-2"/>
                <w:w w:val="105"/>
                <w:lang w:eastAsia="en-US"/>
              </w:rPr>
              <w:t>праздники</w:t>
            </w:r>
            <w:r w:rsidR="00DF6506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="00F637DC" w:rsidRPr="00F637DC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мечты. </w:t>
            </w:r>
            <w:r w:rsidR="00F637DC" w:rsidRPr="00F637DC">
              <w:rPr>
                <w:b/>
                <w:i/>
                <w:color w:val="231F20"/>
                <w:w w:val="110"/>
                <w:lang w:eastAsia="en-US"/>
              </w:rPr>
              <w:t>«Умеем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F637DC" w:rsidRPr="00F637DC">
              <w:rPr>
                <w:b/>
                <w:i/>
                <w:color w:val="231F20"/>
                <w:w w:val="110"/>
                <w:lang w:eastAsia="en-US"/>
              </w:rPr>
              <w:t>ли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F637DC" w:rsidRPr="00F637DC">
              <w:rPr>
                <w:b/>
                <w:i/>
                <w:color w:val="231F20"/>
                <w:w w:val="110"/>
                <w:lang w:eastAsia="en-US"/>
              </w:rPr>
              <w:t>мы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F637DC" w:rsidRPr="00F637DC">
              <w:rPr>
                <w:b/>
                <w:i/>
                <w:color w:val="231F20"/>
                <w:w w:val="110"/>
                <w:lang w:eastAsia="en-US"/>
              </w:rPr>
              <w:t>мечтать?»</w:t>
            </w:r>
          </w:p>
          <w:p w:rsidR="00E36D51" w:rsidRPr="003C7C41" w:rsidRDefault="00E36D51" w:rsidP="003C7C4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F637DC" w:rsidRDefault="00F637DC" w:rsidP="003C7C41">
            <w:pPr>
              <w:jc w:val="left"/>
            </w:pPr>
          </w:p>
          <w:p w:rsidR="00F637DC" w:rsidRDefault="00F637DC" w:rsidP="003C7C41">
            <w:pPr>
              <w:jc w:val="left"/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AAA" w:rsidRDefault="00C87AAA" w:rsidP="003C7C41">
            <w:pPr>
              <w:jc w:val="left"/>
            </w:pPr>
          </w:p>
          <w:p w:rsidR="00C87AAA" w:rsidRDefault="00C87AAA" w:rsidP="003C7C41">
            <w:pPr>
              <w:jc w:val="left"/>
            </w:pPr>
          </w:p>
          <w:p w:rsidR="00E36D51" w:rsidRPr="00F637DC" w:rsidRDefault="00F637DC" w:rsidP="003C7C41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26.12.2022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EB71E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B6769E">
              <w:rPr>
                <w:sz w:val="22"/>
                <w:szCs w:val="22"/>
              </w:rPr>
              <w:t>Общеинтеллектуальное</w:t>
            </w:r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A307A5">
            <w:pPr>
              <w:jc w:val="left"/>
            </w:pPr>
            <w:r w:rsidRPr="003C7C41">
              <w:rPr>
                <w:bCs/>
                <w:lang w:eastAsia="ru-RU"/>
              </w:rPr>
              <w:t>1.</w:t>
            </w:r>
            <w:r>
              <w:t xml:space="preserve"> Юбилеи со дня рождения писателей, музыкантов, художников и др. деятелей</w:t>
            </w:r>
            <w:r w:rsidR="006714B5">
              <w:t>:</w:t>
            </w:r>
          </w:p>
          <w:p w:rsidR="006714B5" w:rsidRPr="006714B5" w:rsidRDefault="006714B5" w:rsidP="006714B5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>Классный час,  посвященный творчеству Бану Валиевой (14 декабрь)</w:t>
            </w:r>
          </w:p>
          <w:p w:rsidR="006714B5" w:rsidRPr="006714B5" w:rsidRDefault="006714B5" w:rsidP="006714B5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>Просмотр презентации. День рождения Н. А. Некрасова.</w:t>
            </w:r>
          </w:p>
          <w:p w:rsidR="006714B5" w:rsidRPr="003C7C41" w:rsidRDefault="006714B5" w:rsidP="00A307A5">
            <w:pPr>
              <w:jc w:val="left"/>
              <w:rPr>
                <w:bCs/>
                <w:lang w:eastAsia="ru-RU"/>
              </w:rPr>
            </w:pPr>
            <w:r w:rsidRPr="006714B5">
              <w:rPr>
                <w:lang w:eastAsia="ru-RU"/>
              </w:rPr>
              <w:t>Классный час, посвященный  С. Сайдашеву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B6769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B6769E">
            <w:pPr>
              <w:jc w:val="left"/>
            </w:pPr>
            <w:r>
              <w:t>В течении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3C7C41" w:rsidRDefault="00EF0ED9" w:rsidP="00EF0ED9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EB71E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B6769E" w:rsidRDefault="001B73A9" w:rsidP="003C7C41">
            <w:pPr>
              <w:jc w:val="left"/>
              <w:rPr>
                <w:sz w:val="22"/>
                <w:szCs w:val="22"/>
              </w:rPr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7DC" w:rsidRPr="00F637DC" w:rsidRDefault="00F637DC" w:rsidP="001210C3">
            <w:pPr>
              <w:numPr>
                <w:ilvl w:val="0"/>
                <w:numId w:val="3"/>
              </w:numPr>
              <w:tabs>
                <w:tab w:val="clear" w:pos="720"/>
                <w:tab w:val="num" w:pos="33"/>
                <w:tab w:val="left" w:pos="238"/>
              </w:tabs>
              <w:ind w:left="0" w:firstLine="33"/>
              <w:jc w:val="left"/>
              <w:rPr>
                <w:lang w:eastAsia="ru-RU"/>
              </w:rPr>
            </w:pPr>
            <w:r w:rsidRPr="00F637DC">
              <w:rPr>
                <w:lang w:eastAsia="ru-RU"/>
              </w:rPr>
              <w:t>«Наши пернатые друзья» - изготовление кормушек  для птиц с родителями.</w:t>
            </w:r>
          </w:p>
          <w:p w:rsidR="001B73A9" w:rsidRPr="006714B5" w:rsidRDefault="00F637DC" w:rsidP="001210C3">
            <w:pPr>
              <w:numPr>
                <w:ilvl w:val="0"/>
                <w:numId w:val="3"/>
              </w:numPr>
              <w:tabs>
                <w:tab w:val="clear" w:pos="720"/>
                <w:tab w:val="num" w:pos="33"/>
                <w:tab w:val="left" w:pos="238"/>
              </w:tabs>
              <w:ind w:left="0" w:firstLine="33"/>
              <w:jc w:val="left"/>
              <w:rPr>
                <w:lang w:eastAsia="ru-RU"/>
              </w:rPr>
            </w:pPr>
            <w:r w:rsidRPr="00F637DC">
              <w:rPr>
                <w:lang w:eastAsia="ru-RU"/>
              </w:rPr>
              <w:t>Родительское собрание на тему: «Права и обязанности  детей. Права и ответственность родителей» («Ст. по профил»).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3A9" w:rsidRDefault="00290284" w:rsidP="00290284">
            <w:pPr>
              <w:jc w:val="left"/>
            </w:pPr>
            <w:r>
              <w:t>«Ст. по профил.»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B6769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284" w:rsidRPr="005D7614" w:rsidRDefault="00290284" w:rsidP="00290284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Pr="003C7C41" w:rsidRDefault="00460CD8" w:rsidP="00290284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B6769E" w:rsidRPr="00E04E2D" w:rsidRDefault="00B6769E" w:rsidP="003C7C41">
      <w:pPr>
        <w:jc w:val="center"/>
        <w:rPr>
          <w:b/>
          <w:i/>
        </w:rPr>
      </w:pPr>
    </w:p>
    <w:p w:rsidR="00214EEB" w:rsidRDefault="00214EEB" w:rsidP="006714B5">
      <w:pPr>
        <w:jc w:val="center"/>
        <w:rPr>
          <w:b/>
        </w:rPr>
      </w:pPr>
      <w:r w:rsidRPr="003C7C41">
        <w:rPr>
          <w:b/>
        </w:rPr>
        <w:t>ЯНВАРЬ</w:t>
      </w:r>
    </w:p>
    <w:p w:rsidR="00F637DC" w:rsidRPr="003C7C41" w:rsidRDefault="00F637DC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2815B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E36D51" w:rsidRPr="003C7C41" w:rsidTr="002815B7">
        <w:trPr>
          <w:trHeight w:val="14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290284">
            <w:pPr>
              <w:jc w:val="left"/>
              <w:rPr>
                <w:bCs/>
                <w:lang w:eastAsia="ru-RU"/>
              </w:rPr>
            </w:pPr>
            <w:r w:rsidRPr="003C7C41">
              <w:t xml:space="preserve">1. </w:t>
            </w:r>
            <w:r w:rsidRPr="003C7C41">
              <w:rPr>
                <w:bCs/>
                <w:lang w:eastAsia="ru-RU"/>
              </w:rPr>
              <w:t>Международный день памяти жертв Холокоста.</w:t>
            </w:r>
          </w:p>
          <w:p w:rsidR="002815B7" w:rsidRPr="002815B7" w:rsidRDefault="00E36D51" w:rsidP="00290284">
            <w:pPr>
              <w:ind w:left="33" w:right="907"/>
              <w:rPr>
                <w:b/>
                <w:i/>
                <w:lang w:eastAsia="en-US"/>
              </w:rPr>
            </w:pPr>
            <w:r w:rsidRPr="002815B7">
              <w:rPr>
                <w:b/>
                <w:i/>
                <w:lang w:eastAsia="ru-RU"/>
              </w:rPr>
              <w:t xml:space="preserve">2. </w:t>
            </w:r>
            <w:r w:rsidR="002815B7" w:rsidRPr="002815B7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2815B7" w:rsidRPr="002815B7">
              <w:rPr>
                <w:b/>
                <w:i/>
                <w:color w:val="231F20"/>
                <w:w w:val="105"/>
                <w:lang w:eastAsia="en-US"/>
              </w:rPr>
              <w:t>снятия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2815B7" w:rsidRPr="002815B7">
              <w:rPr>
                <w:b/>
                <w:i/>
                <w:color w:val="231F20"/>
                <w:w w:val="105"/>
                <w:lang w:eastAsia="en-US"/>
              </w:rPr>
              <w:t>блокады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2815B7" w:rsidRPr="002815B7">
              <w:rPr>
                <w:b/>
                <w:i/>
                <w:color w:val="231F20"/>
                <w:w w:val="105"/>
                <w:lang w:eastAsia="en-US"/>
              </w:rPr>
              <w:t>Ленинграда</w:t>
            </w:r>
          </w:p>
          <w:p w:rsidR="002815B7" w:rsidRDefault="002815B7" w:rsidP="00290284">
            <w:pPr>
              <w:widowControl w:val="0"/>
              <w:autoSpaceDE w:val="0"/>
              <w:autoSpaceDN w:val="0"/>
              <w:ind w:left="33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 w:rsidRPr="002815B7">
              <w:rPr>
                <w:b/>
                <w:i/>
                <w:color w:val="231F20"/>
                <w:w w:val="105"/>
                <w:lang w:eastAsia="en-US"/>
              </w:rPr>
              <w:t xml:space="preserve"> «…осталась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05"/>
                <w:lang w:eastAsia="en-US"/>
              </w:rPr>
              <w:t>одна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Таня…»</w:t>
            </w:r>
          </w:p>
          <w:p w:rsidR="00BB7083" w:rsidRPr="00BB7083" w:rsidRDefault="00BB7083" w:rsidP="00290284">
            <w:pPr>
              <w:spacing w:before="85"/>
              <w:ind w:left="33" w:right="845"/>
              <w:rPr>
                <w:b/>
                <w:i/>
                <w:lang w:eastAsia="en-US"/>
              </w:rPr>
            </w:pPr>
            <w:r w:rsidRPr="00BB7083">
              <w:rPr>
                <w:b/>
                <w:i/>
                <w:color w:val="231F20"/>
                <w:w w:val="105"/>
                <w:lang w:eastAsia="en-US"/>
              </w:rPr>
              <w:t>3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.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Цифровая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безопасность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и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гигиена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школьника</w:t>
            </w:r>
          </w:p>
          <w:p w:rsidR="00E36D51" w:rsidRDefault="00BB7083" w:rsidP="00290284">
            <w:pPr>
              <w:widowControl w:val="0"/>
              <w:autoSpaceDE w:val="0"/>
              <w:autoSpaceDN w:val="0"/>
              <w:spacing w:before="7"/>
              <w:ind w:left="33" w:right="426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 w:rsidRPr="00BB7083">
              <w:rPr>
                <w:b/>
                <w:i/>
                <w:color w:val="231F20"/>
                <w:w w:val="110"/>
                <w:lang w:eastAsia="en-US"/>
              </w:rPr>
              <w:t>«Виртуальный я —что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можно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и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что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нельзя?»</w:t>
            </w:r>
          </w:p>
          <w:p w:rsidR="000B6334" w:rsidRPr="000B6334" w:rsidRDefault="000B6334" w:rsidP="00290284">
            <w:pPr>
              <w:widowControl w:val="0"/>
              <w:autoSpaceDE w:val="0"/>
              <w:autoSpaceDN w:val="0"/>
              <w:spacing w:before="7"/>
              <w:ind w:left="33" w:right="426"/>
              <w:jc w:val="left"/>
              <w:rPr>
                <w:b/>
                <w:i/>
                <w:lang w:eastAsia="en-US"/>
              </w:rPr>
            </w:pPr>
            <w:r w:rsidRPr="000B6334">
              <w:rPr>
                <w:lang w:eastAsia="ru-RU"/>
              </w:rPr>
              <w:t>4. КВН. Как учиться «вежеству». Знать, уметь, привыкать.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2815B7" w:rsidRDefault="002815B7" w:rsidP="003C7C41">
            <w:pPr>
              <w:jc w:val="left"/>
            </w:pPr>
          </w:p>
          <w:p w:rsidR="002815B7" w:rsidRDefault="002815B7" w:rsidP="002815B7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2815B7" w:rsidRDefault="002815B7" w:rsidP="003C7C41">
            <w:pPr>
              <w:jc w:val="left"/>
            </w:pPr>
          </w:p>
          <w:p w:rsidR="00BB7083" w:rsidRDefault="00BB7083" w:rsidP="003C7C41">
            <w:pPr>
              <w:jc w:val="left"/>
            </w:pPr>
          </w:p>
          <w:p w:rsidR="00BB7083" w:rsidRDefault="00BB7083" w:rsidP="00BB708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BB7083" w:rsidRDefault="00BB7083" w:rsidP="003C7C41">
            <w:pPr>
              <w:jc w:val="left"/>
            </w:pPr>
          </w:p>
          <w:p w:rsidR="000B6334" w:rsidRDefault="000B6334" w:rsidP="003C7C41">
            <w:pPr>
              <w:jc w:val="left"/>
            </w:pPr>
            <w:r>
              <w:t>Мой выбор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Default="00673E31" w:rsidP="003C7C41">
            <w:pPr>
              <w:jc w:val="left"/>
            </w:pPr>
            <w:r>
              <w:t>26.11.2022</w:t>
            </w:r>
          </w:p>
          <w:p w:rsidR="00C87AAA" w:rsidRDefault="00C87AAA" w:rsidP="003C7C41">
            <w:pPr>
              <w:jc w:val="left"/>
            </w:pPr>
          </w:p>
          <w:p w:rsidR="002815B7" w:rsidRDefault="002815B7" w:rsidP="003C7C41">
            <w:pPr>
              <w:jc w:val="left"/>
              <w:rPr>
                <w:b/>
                <w:i/>
              </w:rPr>
            </w:pPr>
            <w:r w:rsidRPr="002815B7">
              <w:rPr>
                <w:b/>
                <w:i/>
              </w:rPr>
              <w:t>23.01.2022</w:t>
            </w:r>
          </w:p>
          <w:p w:rsidR="00BB7083" w:rsidRDefault="00BB7083" w:rsidP="003C7C41">
            <w:pPr>
              <w:jc w:val="left"/>
              <w:rPr>
                <w:b/>
                <w:i/>
              </w:rPr>
            </w:pPr>
          </w:p>
          <w:p w:rsidR="00BB7083" w:rsidRDefault="00BB7083" w:rsidP="003C7C41">
            <w:pPr>
              <w:jc w:val="left"/>
              <w:rPr>
                <w:b/>
                <w:i/>
              </w:rPr>
            </w:pPr>
          </w:p>
          <w:p w:rsidR="00BB7083" w:rsidRDefault="00BB7083" w:rsidP="003C7C41">
            <w:pPr>
              <w:jc w:val="left"/>
              <w:rPr>
                <w:b/>
                <w:i/>
              </w:rPr>
            </w:pPr>
          </w:p>
          <w:p w:rsidR="00BB7083" w:rsidRPr="002815B7" w:rsidRDefault="00BB7083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30.01.2022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460CD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2815B7">
        <w:trPr>
          <w:trHeight w:val="11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Cs/>
                <w:lang w:eastAsia="ru-RU"/>
              </w:rPr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</w:t>
            </w:r>
            <w:r w:rsidRPr="003C7C41">
              <w:rPr>
                <w:bCs/>
              </w:rPr>
              <w:t>День заповедников и национальных парков.</w:t>
            </w:r>
          </w:p>
          <w:p w:rsidR="00E36D51" w:rsidRDefault="00E36D51" w:rsidP="003C7C41">
            <w:pPr>
              <w:jc w:val="left"/>
            </w:pPr>
            <w:r w:rsidRPr="003C7C41">
              <w:t>2.Акция «Кормушка».</w:t>
            </w:r>
          </w:p>
          <w:p w:rsidR="00673E31" w:rsidRDefault="00673E31" w:rsidP="00673E3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3. Организовать</w:t>
            </w:r>
            <w:r w:rsidRPr="00673E31">
              <w:rPr>
                <w:lang w:eastAsia="ru-RU"/>
              </w:rPr>
              <w:t xml:space="preserve"> различные акции милосердия</w:t>
            </w:r>
          </w:p>
          <w:p w:rsidR="00673E31" w:rsidRPr="003C7C41" w:rsidRDefault="00673E31" w:rsidP="003C7C41">
            <w:pPr>
              <w:jc w:val="left"/>
              <w:rPr>
                <w:lang w:eastAsia="ru-RU"/>
              </w:rPr>
            </w:pPr>
            <w:r w:rsidRPr="00673E31">
              <w:rPr>
                <w:lang w:eastAsia="ru-RU"/>
              </w:rPr>
              <w:t>«Старым вещам - вторая жизнь».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460CD8" w:rsidRDefault="00EF0ED9" w:rsidP="00460CD8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</w:t>
            </w:r>
            <w:r w:rsidR="00460CD8">
              <w:rPr>
                <w:sz w:val="20"/>
                <w:szCs w:val="20"/>
              </w:rPr>
              <w:t>ь Ахмерова З.Г</w:t>
            </w:r>
          </w:p>
        </w:tc>
      </w:tr>
      <w:tr w:rsidR="00E36D51" w:rsidRPr="003C7C41" w:rsidTr="002815B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 «Олимпийцы среди нас» (зимние эстафеты).</w:t>
            </w:r>
          </w:p>
          <w:p w:rsidR="00E36D51" w:rsidRDefault="00E36D51" w:rsidP="003C7C41">
            <w:pPr>
              <w:jc w:val="left"/>
            </w:pPr>
            <w:r w:rsidRPr="003C7C41">
              <w:t>2.  Конкурс снежных фигур «В гостях у Снежной Королевы».</w:t>
            </w:r>
          </w:p>
          <w:p w:rsidR="006714B5" w:rsidRDefault="006714B5" w:rsidP="006714B5">
            <w:pPr>
              <w:jc w:val="left"/>
              <w:rPr>
                <w:color w:val="000000"/>
                <w:lang w:eastAsia="ru-RU"/>
              </w:rPr>
            </w:pPr>
            <w:r>
              <w:rPr>
                <w:bCs/>
                <w:iCs/>
                <w:color w:val="000000"/>
                <w:lang w:eastAsia="ru-RU"/>
              </w:rPr>
              <w:t xml:space="preserve">3. </w:t>
            </w:r>
            <w:r w:rsidRPr="006714B5">
              <w:rPr>
                <w:bCs/>
                <w:iCs/>
                <w:color w:val="000000"/>
                <w:lang w:eastAsia="ru-RU"/>
              </w:rPr>
              <w:t xml:space="preserve">«Здоровым быть модно!» , «Секреты красоты»  </w:t>
            </w:r>
            <w:r w:rsidRPr="006714B5">
              <w:rPr>
                <w:color w:val="000000"/>
                <w:lang w:eastAsia="ru-RU"/>
              </w:rPr>
              <w:t>беседа-диалог</w:t>
            </w:r>
          </w:p>
          <w:p w:rsidR="006714B5" w:rsidRPr="003C7C41" w:rsidRDefault="006714B5" w:rsidP="003C7C4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6714B5">
              <w:rPr>
                <w:lang w:eastAsia="ru-RU"/>
              </w:rPr>
              <w:t xml:space="preserve">Лекарственные препараты. Мир растений. Польза растений и таящиеся опасности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6714B5" w:rsidRDefault="006714B5" w:rsidP="003C7C41">
            <w:pPr>
              <w:jc w:val="left"/>
            </w:pPr>
          </w:p>
          <w:p w:rsidR="006714B5" w:rsidRDefault="006714B5" w:rsidP="003C7C41">
            <w:pPr>
              <w:jc w:val="left"/>
            </w:pPr>
          </w:p>
          <w:p w:rsidR="006714B5" w:rsidRDefault="006714B5" w:rsidP="003C7C41">
            <w:pPr>
              <w:jc w:val="left"/>
            </w:pPr>
          </w:p>
          <w:p w:rsidR="006714B5" w:rsidRDefault="006714B5" w:rsidP="003C7C4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Нач. этики.</w:t>
            </w:r>
          </w:p>
          <w:p w:rsidR="006714B5" w:rsidRDefault="006714B5" w:rsidP="003C7C4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«Педагогика здоровья»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C87AAA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 xml:space="preserve">Учитель </w:t>
            </w:r>
          </w:p>
          <w:p w:rsidR="00E36D51" w:rsidRPr="003C7C41" w:rsidRDefault="00E36D51" w:rsidP="003C7C41">
            <w:pPr>
              <w:jc w:val="left"/>
            </w:pPr>
            <w:r w:rsidRPr="003C7C41">
              <w:t xml:space="preserve">физкультуры </w:t>
            </w:r>
          </w:p>
          <w:p w:rsidR="00E36D51" w:rsidRPr="00460CD8" w:rsidRDefault="00EF0ED9" w:rsidP="00460CD8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</w:t>
            </w:r>
            <w:r w:rsidR="00460CD8">
              <w:rPr>
                <w:sz w:val="20"/>
                <w:szCs w:val="20"/>
              </w:rPr>
              <w:t>ь Ахмерова З.Г</w:t>
            </w:r>
          </w:p>
        </w:tc>
      </w:tr>
      <w:tr w:rsidR="00E36D51" w:rsidRPr="003C7C41" w:rsidTr="002815B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 Беседа о славянской письменности.</w:t>
            </w:r>
          </w:p>
          <w:p w:rsidR="002815B7" w:rsidRDefault="00E36D51" w:rsidP="002815B7">
            <w:pPr>
              <w:tabs>
                <w:tab w:val="left" w:pos="279"/>
              </w:tabs>
              <w:spacing w:before="7" w:line="247" w:lineRule="auto"/>
              <w:jc w:val="left"/>
              <w:rPr>
                <w:b/>
                <w:i/>
                <w:lang w:eastAsia="en-US"/>
              </w:rPr>
            </w:pPr>
            <w:r w:rsidRPr="002815B7">
              <w:rPr>
                <w:b/>
                <w:i/>
              </w:rPr>
              <w:t>2.</w:t>
            </w:r>
            <w:r w:rsidR="00F637DC" w:rsidRPr="002815B7">
              <w:rPr>
                <w:b/>
                <w:i/>
                <w:color w:val="231F20"/>
                <w:w w:val="110"/>
                <w:lang w:eastAsia="en-US"/>
              </w:rPr>
              <w:t xml:space="preserve"> «Светлый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F637DC" w:rsidRPr="002815B7">
              <w:rPr>
                <w:b/>
                <w:i/>
                <w:color w:val="231F20"/>
                <w:w w:val="110"/>
                <w:lang w:eastAsia="en-US"/>
              </w:rPr>
              <w:t>праздник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Рождество</w:t>
            </w:r>
            <w:r w:rsidR="00F637DC" w:rsidRPr="002815B7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2815B7" w:rsidRPr="002815B7" w:rsidRDefault="002815B7" w:rsidP="002815B7">
            <w:pPr>
              <w:tabs>
                <w:tab w:val="left" w:pos="279"/>
              </w:tabs>
              <w:spacing w:before="7" w:line="247" w:lineRule="auto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  <w:r w:rsidRPr="002815B7">
              <w:rPr>
                <w:b/>
                <w:i/>
                <w:lang w:eastAsia="en-US"/>
              </w:rPr>
              <w:t xml:space="preserve">. </w:t>
            </w:r>
            <w:r w:rsidRPr="002815B7">
              <w:rPr>
                <w:b/>
                <w:i/>
                <w:color w:val="231F20"/>
                <w:spacing w:val="-1"/>
                <w:w w:val="105"/>
                <w:lang w:eastAsia="en-US"/>
              </w:rPr>
              <w:t>Великие</w:t>
            </w:r>
            <w:r w:rsidR="00DF6506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05"/>
                <w:lang w:eastAsia="en-US"/>
              </w:rPr>
              <w:t>люди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05"/>
                <w:lang w:eastAsia="en-US"/>
              </w:rPr>
              <w:t>России:</w:t>
            </w:r>
          </w:p>
          <w:p w:rsidR="002815B7" w:rsidRPr="002815B7" w:rsidRDefault="002815B7" w:rsidP="002815B7">
            <w:pPr>
              <w:widowControl w:val="0"/>
              <w:autoSpaceDE w:val="0"/>
              <w:autoSpaceDN w:val="0"/>
              <w:spacing w:before="2" w:line="242" w:lineRule="auto"/>
              <w:ind w:left="33" w:right="426"/>
              <w:jc w:val="left"/>
              <w:rPr>
                <w:b/>
                <w:i/>
                <w:lang w:eastAsia="en-US"/>
              </w:rPr>
            </w:pPr>
            <w:r w:rsidRPr="002815B7">
              <w:rPr>
                <w:b/>
                <w:i/>
                <w:color w:val="231F20"/>
                <w:w w:val="120"/>
                <w:lang w:eastAsia="en-US"/>
              </w:rPr>
              <w:t>К.С.Станиславский</w:t>
            </w:r>
          </w:p>
          <w:p w:rsidR="001B73A9" w:rsidRDefault="002815B7" w:rsidP="00C87AAA">
            <w:pPr>
              <w:widowControl w:val="0"/>
              <w:autoSpaceDE w:val="0"/>
              <w:autoSpaceDN w:val="0"/>
              <w:spacing w:before="7" w:line="247" w:lineRule="auto"/>
              <w:ind w:left="33" w:right="441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 w:rsidRPr="002815B7">
              <w:rPr>
                <w:b/>
                <w:i/>
                <w:color w:val="231F20"/>
                <w:w w:val="110"/>
                <w:lang w:eastAsia="en-US"/>
              </w:rPr>
              <w:t xml:space="preserve"> «Мы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идём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в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театр.А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что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это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значит?»</w:t>
            </w:r>
          </w:p>
          <w:p w:rsidR="006714B5" w:rsidRDefault="00673E31" w:rsidP="00673E3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="006714B5" w:rsidRPr="006714B5">
              <w:rPr>
                <w:lang w:eastAsia="ru-RU"/>
              </w:rPr>
              <w:t>Литературный салон «Герои сказок на голубом экране» посвящённый Дню детского кино.</w:t>
            </w:r>
          </w:p>
          <w:p w:rsidR="00673E31" w:rsidRPr="00673E31" w:rsidRDefault="00673E31" w:rsidP="00673E31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5. </w:t>
            </w:r>
            <w:r w:rsidRPr="00673E31">
              <w:rPr>
                <w:lang w:eastAsia="ru-RU"/>
              </w:rPr>
              <w:t>Экскурсия в музей «Спортсмены нашегорайона».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2815B7" w:rsidRDefault="002815B7" w:rsidP="003C7C41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2815B7" w:rsidRDefault="002815B7" w:rsidP="003C7C41">
            <w:pPr>
              <w:jc w:val="left"/>
              <w:rPr>
                <w:b/>
                <w:i/>
              </w:rPr>
            </w:pPr>
          </w:p>
          <w:p w:rsidR="002815B7" w:rsidRDefault="002815B7" w:rsidP="003C7C41">
            <w:pPr>
              <w:jc w:val="left"/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2815B7">
            <w:pPr>
              <w:jc w:val="left"/>
            </w:pPr>
          </w:p>
          <w:p w:rsidR="00C87AAA" w:rsidRDefault="00C87AAA" w:rsidP="002815B7">
            <w:pPr>
              <w:jc w:val="left"/>
              <w:rPr>
                <w:b/>
                <w:i/>
              </w:rPr>
            </w:pPr>
          </w:p>
          <w:p w:rsidR="002815B7" w:rsidRDefault="002815B7" w:rsidP="002815B7">
            <w:pPr>
              <w:jc w:val="left"/>
              <w:rPr>
                <w:b/>
                <w:i/>
              </w:rPr>
            </w:pPr>
            <w:r w:rsidRPr="002815B7">
              <w:rPr>
                <w:b/>
                <w:i/>
              </w:rPr>
              <w:t>09.01.2022</w:t>
            </w:r>
          </w:p>
          <w:p w:rsidR="002815B7" w:rsidRDefault="002815B7" w:rsidP="002815B7">
            <w:pPr>
              <w:jc w:val="left"/>
              <w:rPr>
                <w:b/>
                <w:i/>
              </w:rPr>
            </w:pPr>
          </w:p>
          <w:p w:rsidR="002815B7" w:rsidRDefault="002815B7" w:rsidP="002815B7">
            <w:pPr>
              <w:jc w:val="left"/>
              <w:rPr>
                <w:b/>
                <w:i/>
              </w:rPr>
            </w:pPr>
          </w:p>
          <w:p w:rsidR="002815B7" w:rsidRPr="002815B7" w:rsidRDefault="002815B7" w:rsidP="002815B7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16.01.2022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460CD8" w:rsidRDefault="00460CD8" w:rsidP="00460C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Кл.руководитель </w:t>
            </w:r>
            <w:r w:rsidR="00131A88"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2815B7">
        <w:trPr>
          <w:trHeight w:val="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Общеинтеллектуальное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1.Калейдоскоп народных праздников (викторина).</w:t>
            </w:r>
          </w:p>
          <w:p w:rsidR="00E36D51" w:rsidRPr="003C7C41" w:rsidRDefault="00E36D51" w:rsidP="003C7C41">
            <w:pPr>
              <w:jc w:val="left"/>
            </w:pPr>
            <w:r>
              <w:t>2. Юбилеи со дня рождения писателей, музыкантов, художников и др. деятелей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455676">
            <w:pPr>
              <w:jc w:val="left"/>
            </w:pPr>
            <w:r>
              <w:t>В течении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3C7C41" w:rsidRDefault="00EF0ED9" w:rsidP="00EF0ED9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2815B7">
        <w:trPr>
          <w:trHeight w:val="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F637DC" w:rsidP="001210C3">
            <w:pPr>
              <w:numPr>
                <w:ilvl w:val="0"/>
                <w:numId w:val="4"/>
              </w:numPr>
              <w:tabs>
                <w:tab w:val="left" w:pos="211"/>
              </w:tabs>
              <w:ind w:left="33" w:hanging="33"/>
              <w:jc w:val="left"/>
            </w:pPr>
            <w:r w:rsidRPr="00F637DC">
              <w:rPr>
                <w:lang w:eastAsia="ru-RU"/>
              </w:rPr>
              <w:t>Родительское собрание на тему: « Выбираем досуг на  здоровье себе и детям</w:t>
            </w:r>
            <w:r w:rsidRPr="00F637DC">
              <w:rPr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3A9" w:rsidRDefault="00290284" w:rsidP="003C7C41">
            <w:pPr>
              <w:jc w:val="left"/>
            </w:pPr>
            <w:r>
              <w:t>«Путь к успеху»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BB7083" w:rsidRDefault="00BB7083" w:rsidP="003C7C41">
      <w:pPr>
        <w:jc w:val="left"/>
        <w:rPr>
          <w:b/>
        </w:rPr>
      </w:pPr>
    </w:p>
    <w:p w:rsidR="00BB7083" w:rsidRDefault="00BB7083" w:rsidP="003C7C41">
      <w:pPr>
        <w:jc w:val="left"/>
        <w:rPr>
          <w:b/>
        </w:rPr>
      </w:pPr>
    </w:p>
    <w:p w:rsidR="00BB7083" w:rsidRDefault="00BB7083" w:rsidP="003C7C41">
      <w:pPr>
        <w:jc w:val="left"/>
        <w:rPr>
          <w:b/>
        </w:rPr>
      </w:pPr>
    </w:p>
    <w:p w:rsidR="00BB7083" w:rsidRDefault="00BB7083" w:rsidP="003C7C41">
      <w:pPr>
        <w:jc w:val="left"/>
        <w:rPr>
          <w:b/>
        </w:rPr>
      </w:pPr>
    </w:p>
    <w:p w:rsidR="00BB7083" w:rsidRDefault="00BB7083" w:rsidP="003C7C41">
      <w:pPr>
        <w:jc w:val="left"/>
        <w:rPr>
          <w:b/>
        </w:rPr>
      </w:pPr>
    </w:p>
    <w:p w:rsidR="00290284" w:rsidRDefault="00290284" w:rsidP="00673E31">
      <w:pPr>
        <w:jc w:val="center"/>
        <w:rPr>
          <w:b/>
        </w:rPr>
      </w:pPr>
    </w:p>
    <w:p w:rsidR="00290284" w:rsidRDefault="00290284" w:rsidP="00673E31">
      <w:pPr>
        <w:jc w:val="center"/>
        <w:rPr>
          <w:b/>
        </w:rPr>
      </w:pPr>
    </w:p>
    <w:p w:rsidR="00214EEB" w:rsidRDefault="00214EEB" w:rsidP="00673E31">
      <w:pPr>
        <w:jc w:val="center"/>
        <w:rPr>
          <w:b/>
        </w:rPr>
      </w:pPr>
      <w:r w:rsidRPr="003C7C41">
        <w:rPr>
          <w:b/>
        </w:rPr>
        <w:t>ФЕВРАЛЬ</w:t>
      </w:r>
    </w:p>
    <w:p w:rsidR="00BB7083" w:rsidRPr="003C7C41" w:rsidRDefault="00BB7083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BB708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воспитательной </w:t>
            </w:r>
            <w:r w:rsidRPr="003C7C41">
              <w:rPr>
                <w:b/>
              </w:rPr>
              <w:lastRenderedPageBreak/>
              <w:t>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E36D51" w:rsidRPr="003C7C41" w:rsidTr="00BB7083">
        <w:trPr>
          <w:trHeight w:val="3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73E31" w:rsidRDefault="00E36D51" w:rsidP="003C7C41">
            <w:pPr>
              <w:jc w:val="left"/>
            </w:pPr>
            <w:r w:rsidRPr="003C7C41">
              <w:t>1. День разгрома советскими вой</w:t>
            </w:r>
            <w:r w:rsidR="00673E31">
              <w:t xml:space="preserve">сками немецко-фашистских войск </w:t>
            </w:r>
          </w:p>
          <w:p w:rsidR="00E36D51" w:rsidRPr="003C7C41" w:rsidRDefault="00673E31" w:rsidP="003C7C41">
            <w:pPr>
              <w:jc w:val="left"/>
            </w:pPr>
            <w:r>
              <w:t xml:space="preserve">в  </w:t>
            </w:r>
            <w:r w:rsidR="00E36D51" w:rsidRPr="003C7C41">
              <w:t>Сталинградской битве (1943 год).</w:t>
            </w:r>
          </w:p>
          <w:p w:rsidR="00AB430F" w:rsidRDefault="00DF6506" w:rsidP="003C7C41">
            <w:pPr>
              <w:jc w:val="left"/>
            </w:pPr>
            <w:r>
              <w:t xml:space="preserve"> </w:t>
            </w:r>
            <w:r w:rsidR="00E36D51" w:rsidRPr="003C7C41">
              <w:t xml:space="preserve">2. Классный час «В память о юных героях». </w:t>
            </w:r>
          </w:p>
          <w:p w:rsidR="00E36D51" w:rsidRPr="003C7C41" w:rsidRDefault="00E36D51" w:rsidP="003C7C41">
            <w:pPr>
              <w:jc w:val="left"/>
            </w:pPr>
            <w:r>
              <w:t>3.</w:t>
            </w:r>
            <w:r w:rsidRPr="003C7C41">
              <w:t>Выставка рисунков «Почтим подвиг героев в веках».</w:t>
            </w:r>
          </w:p>
          <w:p w:rsidR="00E36D51" w:rsidRPr="003C7C41" w:rsidRDefault="00E36D51" w:rsidP="003C7C41">
            <w:pPr>
              <w:jc w:val="left"/>
            </w:pPr>
            <w:r>
              <w:t>4</w:t>
            </w:r>
            <w:r w:rsidRPr="003C7C41">
              <w:t>.Поздравление ветеранов и тружеников тыла на дому.</w:t>
            </w:r>
          </w:p>
          <w:p w:rsidR="00E36D51" w:rsidRPr="00CC3F6B" w:rsidRDefault="00E36D51" w:rsidP="00CC3F6B">
            <w:pPr>
              <w:ind w:right="814"/>
              <w:rPr>
                <w:b/>
                <w:i/>
                <w:lang w:eastAsia="en-US"/>
              </w:rPr>
            </w:pPr>
            <w:r w:rsidRPr="00AB430F">
              <w:rPr>
                <w:b/>
                <w:i/>
              </w:rPr>
              <w:t xml:space="preserve">5. </w:t>
            </w:r>
            <w:r w:rsidR="00AB430F" w:rsidRPr="00AB430F">
              <w:rPr>
                <w:b/>
                <w:i/>
                <w:color w:val="231F20"/>
                <w:spacing w:val="-1"/>
                <w:w w:val="110"/>
                <w:lang w:eastAsia="en-US"/>
              </w:rPr>
              <w:t>Россия</w:t>
            </w:r>
            <w:r w:rsidR="00DF6506">
              <w:rPr>
                <w:b/>
                <w:i/>
                <w:color w:val="231F20"/>
                <w:spacing w:val="-1"/>
                <w:w w:val="110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spacing w:val="-1"/>
                <w:w w:val="110"/>
                <w:lang w:eastAsia="en-US"/>
              </w:rPr>
              <w:t>и</w:t>
            </w:r>
            <w:r w:rsidR="00DF6506">
              <w:rPr>
                <w:b/>
                <w:i/>
                <w:color w:val="231F20"/>
                <w:spacing w:val="-1"/>
                <w:w w:val="110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spacing w:val="-1"/>
                <w:w w:val="110"/>
                <w:lang w:eastAsia="en-US"/>
              </w:rPr>
              <w:t>мир</w:t>
            </w:r>
            <w:r w:rsidR="00AB430F" w:rsidRPr="00AB430F">
              <w:rPr>
                <w:b/>
                <w:i/>
                <w:color w:val="231F20"/>
                <w:w w:val="110"/>
                <w:lang w:eastAsia="en-US"/>
              </w:rPr>
              <w:t>.«Россия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w w:val="110"/>
                <w:lang w:eastAsia="en-US"/>
              </w:rPr>
              <w:t>в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w w:val="110"/>
                <w:lang w:eastAsia="en-US"/>
              </w:rPr>
              <w:t>мире»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AB430F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AB430F" w:rsidRDefault="00AB430F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6D51" w:rsidRDefault="00E36D51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Default="00AB430F" w:rsidP="00455676">
            <w:pPr>
              <w:jc w:val="left"/>
            </w:pPr>
          </w:p>
          <w:p w:rsidR="00AB430F" w:rsidRPr="00AB430F" w:rsidRDefault="00AB430F" w:rsidP="00455676">
            <w:pPr>
              <w:jc w:val="left"/>
              <w:rPr>
                <w:b/>
                <w:i/>
              </w:rPr>
            </w:pPr>
            <w:r w:rsidRPr="00AB430F">
              <w:rPr>
                <w:b/>
                <w:i/>
              </w:rPr>
              <w:t>13.02.2022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BB7083">
        <w:trPr>
          <w:trHeight w:val="8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69D" w:rsidRPr="0094569D" w:rsidRDefault="0094569D" w:rsidP="0094569D">
            <w:pPr>
              <w:spacing w:before="85" w:line="247" w:lineRule="auto"/>
              <w:ind w:right="428"/>
              <w:rPr>
                <w:b/>
                <w:i/>
                <w:lang w:eastAsia="en-US"/>
              </w:rPr>
            </w:pPr>
            <w:r w:rsidRPr="0094569D">
              <w:rPr>
                <w:b/>
                <w:bCs/>
                <w:i/>
              </w:rPr>
              <w:t xml:space="preserve">1. </w:t>
            </w:r>
            <w:r w:rsidRPr="0094569D">
              <w:rPr>
                <w:b/>
                <w:i/>
                <w:color w:val="231F20"/>
                <w:w w:val="105"/>
                <w:lang w:eastAsia="en-US"/>
              </w:rPr>
              <w:t>Забота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05"/>
                <w:lang w:eastAsia="en-US"/>
              </w:rPr>
              <w:t>о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05"/>
                <w:lang w:eastAsia="en-US"/>
              </w:rPr>
              <w:t>каждом</w:t>
            </w:r>
            <w:r w:rsidRPr="0094569D">
              <w:rPr>
                <w:b/>
                <w:i/>
                <w:lang w:eastAsia="en-US"/>
              </w:rPr>
              <w:t xml:space="preserve">. </w:t>
            </w:r>
            <w:r w:rsidRPr="0094569D">
              <w:rPr>
                <w:b/>
                <w:i/>
                <w:color w:val="231F20"/>
                <w:w w:val="110"/>
                <w:lang w:eastAsia="en-US"/>
              </w:rPr>
              <w:t>«Заряд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10"/>
                <w:lang w:eastAsia="en-US"/>
              </w:rPr>
              <w:t>на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10"/>
                <w:lang w:eastAsia="en-US"/>
              </w:rPr>
              <w:t>добрые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10"/>
                <w:lang w:eastAsia="en-US"/>
              </w:rPr>
              <w:t>дела»</w:t>
            </w:r>
          </w:p>
          <w:p w:rsidR="00E36D51" w:rsidRPr="003C7C41" w:rsidRDefault="0094569D" w:rsidP="003C7C41">
            <w:pPr>
              <w:jc w:val="left"/>
            </w:pPr>
            <w:r>
              <w:rPr>
                <w:bCs/>
              </w:rPr>
              <w:t>2</w:t>
            </w:r>
            <w:r w:rsidR="00E36D51" w:rsidRPr="003C7C41">
              <w:rPr>
                <w:bCs/>
              </w:rPr>
              <w:t>. Всемирный день водно-болотных угодий.</w:t>
            </w:r>
          </w:p>
          <w:p w:rsidR="00E36D51" w:rsidRPr="003C7C41" w:rsidRDefault="0094569D" w:rsidP="003C7C41">
            <w:pPr>
              <w:jc w:val="left"/>
              <w:rPr>
                <w:lang w:eastAsia="ru-RU"/>
              </w:rPr>
            </w:pPr>
            <w:r>
              <w:rPr>
                <w:bCs/>
              </w:rPr>
              <w:t>3</w:t>
            </w:r>
            <w:r w:rsidR="00E36D51" w:rsidRPr="003C7C41">
              <w:rPr>
                <w:bCs/>
              </w:rPr>
              <w:t>.День защиты морских млекопитающих.</w:t>
            </w:r>
          </w:p>
          <w:p w:rsidR="00E36D51" w:rsidRPr="003C7C41" w:rsidRDefault="0094569D" w:rsidP="003C7C41">
            <w:pPr>
              <w:jc w:val="left"/>
            </w:pPr>
            <w:r>
              <w:rPr>
                <w:lang w:eastAsia="ru-RU"/>
              </w:rPr>
              <w:t>4</w:t>
            </w:r>
            <w:r w:rsidR="00E36D51" w:rsidRPr="003C7C41">
              <w:rPr>
                <w:lang w:eastAsia="ru-RU"/>
              </w:rPr>
              <w:t>. Классный этап эколого-краеведческой конференции «Тропинками родного края».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69D" w:rsidRDefault="0094569D" w:rsidP="0094569D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94569D" w:rsidRDefault="0094569D" w:rsidP="00455676">
            <w:pPr>
              <w:jc w:val="left"/>
              <w:rPr>
                <w:b/>
                <w:i/>
              </w:rPr>
            </w:pPr>
            <w:r w:rsidRPr="0094569D">
              <w:rPr>
                <w:b/>
                <w:i/>
              </w:rPr>
              <w:t>27.02.2022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BB708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 День здоровья «Здоровая нация в твоих руках».</w:t>
            </w:r>
          </w:p>
          <w:p w:rsidR="00E36D51" w:rsidRDefault="00E36D51" w:rsidP="00B00ED2">
            <w:pPr>
              <w:jc w:val="left"/>
            </w:pPr>
            <w:r w:rsidRPr="003C7C41">
              <w:t>2. Хорошо с горы катиться (конкурсы, игры на свежем воздухе).</w:t>
            </w:r>
            <w:r w:rsidR="00673E31">
              <w:t>Прогулка на санках</w:t>
            </w:r>
          </w:p>
          <w:p w:rsidR="00673E31" w:rsidRPr="003C7C41" w:rsidRDefault="00673E31" w:rsidP="00B00ED2">
            <w:pPr>
              <w:jc w:val="left"/>
            </w:pPr>
            <w:r>
              <w:t>3. Лыжные гонки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3E31" w:rsidRPr="00673E31" w:rsidRDefault="00673E31" w:rsidP="00673E31">
            <w:pPr>
              <w:rPr>
                <w:lang w:eastAsia="ru-RU"/>
              </w:rPr>
            </w:pPr>
            <w:r w:rsidRPr="00673E31">
              <w:rPr>
                <w:lang w:eastAsia="ru-RU"/>
              </w:rPr>
              <w:t>В течение месяца</w:t>
            </w:r>
          </w:p>
          <w:p w:rsidR="00E36D51" w:rsidRPr="003C7C41" w:rsidRDefault="00E36D51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Учитель физкультуры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BB708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lang w:eastAsia="ru-RU"/>
              </w:rPr>
            </w:pPr>
            <w:r w:rsidRPr="003C7C41">
              <w:t xml:space="preserve">1.Организация почты для влюбленных. </w:t>
            </w:r>
          </w:p>
          <w:p w:rsidR="00AB430F" w:rsidRPr="00AB430F" w:rsidRDefault="00CC3F6B" w:rsidP="00AB430F">
            <w:pPr>
              <w:ind w:left="33" w:right="534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ru-RU"/>
              </w:rPr>
              <w:t>2</w:t>
            </w:r>
            <w:r w:rsidR="00AB430F">
              <w:rPr>
                <w:b/>
                <w:i/>
                <w:lang w:eastAsia="ru-RU"/>
              </w:rPr>
              <w:t xml:space="preserve">. </w:t>
            </w:r>
            <w:r w:rsidR="00AB430F" w:rsidRPr="00AB430F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w w:val="105"/>
                <w:lang w:eastAsia="en-US"/>
              </w:rPr>
              <w:t>защитника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w w:val="105"/>
                <w:lang w:eastAsia="en-US"/>
              </w:rPr>
              <w:t>Отечества</w:t>
            </w:r>
          </w:p>
          <w:p w:rsidR="00AB430F" w:rsidRPr="00AB430F" w:rsidRDefault="00AB430F" w:rsidP="00AB430F">
            <w:pPr>
              <w:widowControl w:val="0"/>
              <w:autoSpaceDE w:val="0"/>
              <w:autoSpaceDN w:val="0"/>
              <w:jc w:val="left"/>
              <w:rPr>
                <w:b/>
                <w:i/>
                <w:lang w:eastAsia="en-US"/>
              </w:rPr>
            </w:pPr>
            <w:r w:rsidRPr="00AB430F">
              <w:rPr>
                <w:b/>
                <w:i/>
                <w:color w:val="231F20"/>
                <w:w w:val="110"/>
                <w:lang w:eastAsia="en-US"/>
              </w:rPr>
              <w:t xml:space="preserve"> «Кому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я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хочу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сказать</w:t>
            </w:r>
            <w:r>
              <w:rPr>
                <w:b/>
                <w:i/>
                <w:color w:val="231F20"/>
                <w:w w:val="110"/>
                <w:lang w:eastAsia="en-US"/>
              </w:rPr>
              <w:t>„спасибо“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?»</w:t>
            </w:r>
          </w:p>
          <w:p w:rsidR="00E36D51" w:rsidRPr="00AB430F" w:rsidRDefault="00DF6506" w:rsidP="00AB430F">
            <w:pPr>
              <w:widowControl w:val="0"/>
              <w:autoSpaceDE w:val="0"/>
              <w:autoSpaceDN w:val="0"/>
              <w:ind w:left="33" w:right="327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w w:val="115"/>
                <w:lang w:eastAsia="en-US"/>
              </w:rPr>
              <w:t>(ко Дню защитника</w:t>
            </w: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  <w:r w:rsidR="00AB430F" w:rsidRPr="00AB430F">
              <w:rPr>
                <w:b/>
                <w:i/>
                <w:color w:val="231F20"/>
                <w:w w:val="115"/>
                <w:lang w:eastAsia="en-US"/>
              </w:rPr>
              <w:t>Отечества)</w:t>
            </w:r>
          </w:p>
          <w:p w:rsidR="00E36D51" w:rsidRPr="003C7C41" w:rsidRDefault="00CC3F6B" w:rsidP="003C7C41">
            <w:pPr>
              <w:jc w:val="left"/>
            </w:pPr>
            <w:r>
              <w:t>3</w:t>
            </w:r>
            <w:r w:rsidR="00E36D51" w:rsidRPr="003C7C41">
              <w:t>. Праздник Масленицы «Гуляй, широкая Масленица.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3C7C41">
            <w:pPr>
              <w:jc w:val="left"/>
            </w:pPr>
          </w:p>
          <w:p w:rsidR="00AB430F" w:rsidRDefault="00AB430F" w:rsidP="00AB430F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AB430F" w:rsidRDefault="00AB430F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AB430F">
            <w:pPr>
              <w:jc w:val="left"/>
            </w:pPr>
          </w:p>
          <w:p w:rsidR="00AB430F" w:rsidRDefault="00AB430F" w:rsidP="00AB430F">
            <w:pPr>
              <w:jc w:val="left"/>
            </w:pPr>
          </w:p>
          <w:p w:rsidR="00AB430F" w:rsidRDefault="00AB430F" w:rsidP="00AB430F">
            <w:pPr>
              <w:jc w:val="left"/>
            </w:pPr>
          </w:p>
          <w:p w:rsidR="00AB430F" w:rsidRDefault="00AB430F" w:rsidP="00AB430F">
            <w:pPr>
              <w:jc w:val="left"/>
            </w:pPr>
          </w:p>
          <w:p w:rsidR="00AB430F" w:rsidRPr="00AB430F" w:rsidRDefault="00AB430F" w:rsidP="00AB430F">
            <w:pPr>
              <w:jc w:val="left"/>
              <w:rPr>
                <w:b/>
                <w:i/>
              </w:rPr>
            </w:pPr>
            <w:r w:rsidRPr="00AB430F">
              <w:rPr>
                <w:b/>
                <w:i/>
              </w:rPr>
              <w:t>20.02.2022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BB708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Общеинтеллектуальное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083" w:rsidRPr="00BB7083" w:rsidRDefault="00BB7083" w:rsidP="00BB7083">
            <w:pPr>
              <w:widowControl w:val="0"/>
              <w:autoSpaceDE w:val="0"/>
              <w:autoSpaceDN w:val="0"/>
              <w:spacing w:before="83" w:line="242" w:lineRule="auto"/>
              <w:ind w:right="483"/>
              <w:jc w:val="left"/>
              <w:rPr>
                <w:b/>
                <w:i/>
                <w:color w:val="231F20"/>
                <w:w w:val="105"/>
                <w:lang w:eastAsia="en-US"/>
              </w:rPr>
            </w:pPr>
            <w:r w:rsidRPr="00BB7083">
              <w:rPr>
                <w:b/>
                <w:i/>
                <w:color w:val="231F20"/>
                <w:w w:val="105"/>
                <w:lang w:eastAsia="en-US"/>
              </w:rPr>
              <w:t>1. День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российской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 xml:space="preserve">науки. </w:t>
            </w:r>
          </w:p>
          <w:p w:rsidR="00BB7083" w:rsidRPr="00BB7083" w:rsidRDefault="00BB7083" w:rsidP="00BB7083">
            <w:pPr>
              <w:widowControl w:val="0"/>
              <w:autoSpaceDE w:val="0"/>
              <w:autoSpaceDN w:val="0"/>
              <w:spacing w:before="7" w:line="247" w:lineRule="auto"/>
              <w:jc w:val="left"/>
              <w:rPr>
                <w:b/>
                <w:i/>
                <w:lang w:eastAsia="en-US"/>
              </w:rPr>
            </w:pPr>
            <w:r w:rsidRPr="00BB7083">
              <w:rPr>
                <w:b/>
                <w:i/>
                <w:color w:val="231F20"/>
                <w:w w:val="110"/>
                <w:lang w:eastAsia="en-US"/>
              </w:rPr>
              <w:t>«Как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становятся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учёными?»</w:t>
            </w:r>
          </w:p>
          <w:p w:rsidR="00E36D51" w:rsidRPr="003C7C41" w:rsidRDefault="00CC3F6B" w:rsidP="003C7C41">
            <w:pPr>
              <w:jc w:val="left"/>
              <w:rPr>
                <w:lang w:eastAsia="ru-RU"/>
              </w:rPr>
            </w:pPr>
            <w:r>
              <w:t>2</w:t>
            </w:r>
            <w:r w:rsidR="00E36D51" w:rsidRPr="003C7C41">
              <w:t>.</w:t>
            </w:r>
            <w:r w:rsidR="00E36D51" w:rsidRPr="003C7C41">
              <w:rPr>
                <w:lang w:eastAsia="ru-RU"/>
              </w:rPr>
              <w:t xml:space="preserve"> Эколого-познавательная игра «Лесные великаны».</w:t>
            </w:r>
          </w:p>
          <w:p w:rsidR="00CC3F6B" w:rsidRDefault="00CC3F6B" w:rsidP="00CC3F6B">
            <w:pPr>
              <w:ind w:left="33" w:right="534"/>
              <w:rPr>
                <w:lang w:val="tt-RU" w:eastAsia="ru-RU"/>
              </w:rPr>
            </w:pPr>
            <w:r>
              <w:rPr>
                <w:lang w:eastAsia="ru-RU"/>
              </w:rPr>
              <w:t>3</w:t>
            </w:r>
            <w:r w:rsidRPr="003C7C41">
              <w:rPr>
                <w:lang w:eastAsia="ru-RU"/>
              </w:rPr>
              <w:t xml:space="preserve">.  </w:t>
            </w:r>
            <w:r w:rsidRPr="00673E31">
              <w:rPr>
                <w:lang w:eastAsia="ru-RU"/>
              </w:rPr>
              <w:t xml:space="preserve">Международный день родного языка. </w:t>
            </w:r>
            <w:r w:rsidRPr="00673E31">
              <w:rPr>
                <w:lang w:val="tt-RU" w:eastAsia="ru-RU"/>
              </w:rPr>
              <w:t>Туган тел турында шигырьләр уку.</w:t>
            </w:r>
          </w:p>
          <w:p w:rsidR="00E36D51" w:rsidRPr="003C7C41" w:rsidRDefault="00CC3F6B" w:rsidP="003C7C41">
            <w:pPr>
              <w:jc w:val="left"/>
            </w:pPr>
            <w:r>
              <w:t>4</w:t>
            </w:r>
            <w:r w:rsidR="00E36D51">
              <w:t>. Юбилеи со дня рождения писателей, музыкантов, художников и др. деятелей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083" w:rsidRDefault="00BB7083" w:rsidP="00BB708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BB7083" w:rsidRDefault="00BB7083" w:rsidP="003C7C41">
            <w:pPr>
              <w:jc w:val="left"/>
              <w:rPr>
                <w:b/>
                <w:i/>
              </w:rPr>
            </w:pPr>
            <w:r w:rsidRPr="00BB7083">
              <w:rPr>
                <w:b/>
                <w:i/>
              </w:rPr>
              <w:t>06.02.2022</w:t>
            </w:r>
          </w:p>
          <w:p w:rsidR="00BB7083" w:rsidRDefault="00BB7083" w:rsidP="003C7C41">
            <w:pPr>
              <w:jc w:val="left"/>
            </w:pPr>
          </w:p>
          <w:p w:rsidR="00BB7083" w:rsidRDefault="00BB7083" w:rsidP="003C7C41">
            <w:pPr>
              <w:jc w:val="left"/>
            </w:pPr>
          </w:p>
          <w:p w:rsidR="00CC3F6B" w:rsidRDefault="00CC3F6B" w:rsidP="00455676">
            <w:pPr>
              <w:jc w:val="left"/>
            </w:pPr>
          </w:p>
          <w:p w:rsidR="00CC3F6B" w:rsidRDefault="00CC3F6B" w:rsidP="00455676">
            <w:pPr>
              <w:jc w:val="left"/>
            </w:pPr>
          </w:p>
          <w:p w:rsidR="00CC3F6B" w:rsidRDefault="00CC3F6B" w:rsidP="00455676">
            <w:pPr>
              <w:jc w:val="left"/>
            </w:pPr>
          </w:p>
          <w:p w:rsidR="00CC3F6B" w:rsidRDefault="00CC3F6B" w:rsidP="00455676">
            <w:pPr>
              <w:jc w:val="left"/>
            </w:pPr>
          </w:p>
          <w:p w:rsidR="00CC3F6B" w:rsidRDefault="00CC3F6B" w:rsidP="00455676">
            <w:pPr>
              <w:jc w:val="left"/>
            </w:pPr>
          </w:p>
          <w:p w:rsidR="00E36D51" w:rsidRPr="003C7C41" w:rsidRDefault="00E36D51" w:rsidP="00455676">
            <w:pPr>
              <w:jc w:val="left"/>
            </w:pPr>
            <w:r>
              <w:t>В течении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131A88" w:rsidP="00EF0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Кл.руководитель   </w:t>
            </w:r>
          </w:p>
          <w:p w:rsidR="00E36D51" w:rsidRDefault="00131A88" w:rsidP="00EF0ED9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Ахмерова З.Г</w:t>
            </w:r>
          </w:p>
          <w:p w:rsidR="00EF0ED9" w:rsidRPr="003C7C41" w:rsidRDefault="00EF0ED9" w:rsidP="00EF0ED9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EF0ED9" w:rsidRPr="003C7C41" w:rsidRDefault="00EF0ED9" w:rsidP="00EF0ED9">
            <w:pPr>
              <w:snapToGrid w:val="0"/>
              <w:jc w:val="left"/>
            </w:pPr>
          </w:p>
        </w:tc>
      </w:tr>
      <w:tr w:rsidR="001B73A9" w:rsidRPr="003C7C41" w:rsidTr="00BB708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69D" w:rsidRDefault="0094569D" w:rsidP="001210C3">
            <w:pPr>
              <w:numPr>
                <w:ilvl w:val="0"/>
                <w:numId w:val="5"/>
              </w:numPr>
              <w:tabs>
                <w:tab w:val="left" w:pos="251"/>
              </w:tabs>
              <w:ind w:left="33" w:firstLine="0"/>
              <w:jc w:val="left"/>
              <w:rPr>
                <w:lang w:eastAsia="ru-RU"/>
              </w:rPr>
            </w:pPr>
            <w:r w:rsidRPr="0094569D">
              <w:rPr>
                <w:lang w:eastAsia="ru-RU"/>
              </w:rPr>
              <w:t xml:space="preserve">Родительское собрание на тему </w:t>
            </w:r>
          </w:p>
          <w:p w:rsidR="00290284" w:rsidRDefault="0094569D" w:rsidP="00290284">
            <w:pPr>
              <w:tabs>
                <w:tab w:val="left" w:pos="251"/>
              </w:tabs>
              <w:ind w:left="33"/>
              <w:jc w:val="left"/>
              <w:rPr>
                <w:lang w:eastAsia="ru-RU"/>
              </w:rPr>
            </w:pPr>
            <w:r w:rsidRPr="0094569D">
              <w:rPr>
                <w:lang w:eastAsia="ru-RU"/>
              </w:rPr>
              <w:t xml:space="preserve">« Семейные традиции в воспитании детей» </w:t>
            </w:r>
          </w:p>
          <w:p w:rsidR="001B73A9" w:rsidRPr="003C7C41" w:rsidRDefault="0094569D" w:rsidP="00290284">
            <w:pPr>
              <w:tabs>
                <w:tab w:val="left" w:pos="251"/>
              </w:tabs>
              <w:ind w:left="33"/>
              <w:jc w:val="left"/>
            </w:pPr>
            <w:r>
              <w:rPr>
                <w:lang w:eastAsia="ru-RU"/>
              </w:rPr>
              <w:t xml:space="preserve">2. </w:t>
            </w:r>
            <w:r w:rsidRPr="0094569D">
              <w:rPr>
                <w:lang w:eastAsia="ru-RU"/>
              </w:rPr>
              <w:t>Открытые уроки для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84" w:rsidRPr="0094569D" w:rsidRDefault="00290284" w:rsidP="00290284">
            <w:pPr>
              <w:tabs>
                <w:tab w:val="left" w:pos="251"/>
              </w:tabs>
              <w:ind w:left="33"/>
              <w:jc w:val="left"/>
              <w:rPr>
                <w:lang w:eastAsia="ru-RU"/>
              </w:rPr>
            </w:pPr>
            <w:r>
              <w:rPr>
                <w:lang w:eastAsia="ru-RU"/>
              </w:rPr>
              <w:t>«Ст.попрофил.»</w:t>
            </w:r>
          </w:p>
          <w:p w:rsidR="001B73A9" w:rsidRDefault="001B73A9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Default="00131A88" w:rsidP="00EF0ED9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94569D" w:rsidRDefault="0094569D" w:rsidP="003C7C41">
      <w:pPr>
        <w:jc w:val="left"/>
        <w:rPr>
          <w:b/>
        </w:rPr>
      </w:pPr>
    </w:p>
    <w:p w:rsidR="00CC3F6B" w:rsidRDefault="00CC3F6B" w:rsidP="00673E31">
      <w:pPr>
        <w:jc w:val="center"/>
        <w:rPr>
          <w:b/>
        </w:rPr>
      </w:pPr>
    </w:p>
    <w:p w:rsidR="00CC3F6B" w:rsidRDefault="00CC3F6B" w:rsidP="00673E31">
      <w:pPr>
        <w:jc w:val="center"/>
        <w:rPr>
          <w:b/>
        </w:rPr>
      </w:pPr>
    </w:p>
    <w:p w:rsidR="00214EEB" w:rsidRDefault="00214EEB" w:rsidP="00673E31">
      <w:pPr>
        <w:jc w:val="center"/>
        <w:rPr>
          <w:b/>
        </w:rPr>
      </w:pPr>
      <w:r w:rsidRPr="003C7C41">
        <w:rPr>
          <w:b/>
        </w:rPr>
        <w:t>МАРТ</w:t>
      </w:r>
    </w:p>
    <w:p w:rsidR="0094569D" w:rsidRPr="003C7C41" w:rsidRDefault="0094569D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</w:t>
            </w:r>
            <w:r w:rsidRPr="003C7C41">
              <w:rPr>
                <w:b/>
              </w:rPr>
              <w:lastRenderedPageBreak/>
              <w:t>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</w:t>
            </w:r>
            <w:r>
              <w:rPr>
                <w:b/>
              </w:rPr>
              <w:lastRenderedPageBreak/>
              <w:t>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 xml:space="preserve">Дата  </w:t>
            </w:r>
          </w:p>
          <w:p w:rsidR="00E36D51" w:rsidRPr="00026A94" w:rsidRDefault="00E36D51" w:rsidP="003C7C41">
            <w:pPr>
              <w:jc w:val="left"/>
              <w:rPr>
                <w:b/>
                <w:sz w:val="20"/>
                <w:szCs w:val="20"/>
              </w:rPr>
            </w:pPr>
            <w:r w:rsidRPr="00026A94">
              <w:rPr>
                <w:b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/>
              </w:rPr>
              <w:lastRenderedPageBreak/>
              <w:t>Ответстве</w:t>
            </w:r>
            <w:r w:rsidRPr="003C7C41">
              <w:rPr>
                <w:b/>
              </w:rPr>
              <w:lastRenderedPageBreak/>
              <w:t>нный</w:t>
            </w:r>
          </w:p>
        </w:tc>
      </w:tr>
      <w:tr w:rsidR="00E36D51" w:rsidRPr="003C7C41" w:rsidTr="00DE789B">
        <w:trPr>
          <w:trHeight w:val="11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Cs/>
                <w:lang w:eastAsia="ru-RU"/>
              </w:rPr>
              <w:t>1. Всемирный день гражданской обороны.</w:t>
            </w:r>
          </w:p>
          <w:p w:rsidR="00E36D51" w:rsidRPr="003C7C41" w:rsidRDefault="00E36D51" w:rsidP="003C7C41">
            <w:pPr>
              <w:jc w:val="left"/>
            </w:pPr>
            <w:r w:rsidRPr="003C7C41">
              <w:t>2. Конкурс юных мастеров-умельцев.</w:t>
            </w:r>
          </w:p>
          <w:p w:rsidR="00EF0ED9" w:rsidRDefault="00CC3F6B" w:rsidP="00EF0ED9">
            <w:pPr>
              <w:jc w:val="left"/>
            </w:pPr>
            <w:r>
              <w:t>3. Литературный</w:t>
            </w:r>
            <w:r w:rsidR="00E36D51" w:rsidRPr="003C7C41">
              <w:t>квест.</w:t>
            </w:r>
          </w:p>
          <w:p w:rsidR="001B760A" w:rsidRPr="003C7C41" w:rsidRDefault="001B2657" w:rsidP="001B2657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1B2657">
              <w:rPr>
                <w:lang w:eastAsia="ru-RU"/>
              </w:rPr>
              <w:t>«Твои поступки». Этическая беседа «Что такое  хорошо…»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1B2657" w:rsidP="00CC3F6B">
            <w:pPr>
              <w:jc w:val="left"/>
            </w:pPr>
            <w:r>
              <w:rPr>
                <w:lang w:eastAsia="ru-RU"/>
              </w:rPr>
              <w:t xml:space="preserve"> «Все цвета, кроме чёрного»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В течение месяца</w:t>
            </w:r>
          </w:p>
          <w:p w:rsidR="00DE789B" w:rsidRDefault="00DE789B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DE789B" w:rsidRPr="00DE789B" w:rsidRDefault="00DE789B" w:rsidP="003C7C41">
            <w:pPr>
              <w:jc w:val="left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</w:t>
            </w:r>
            <w:r w:rsidRPr="003C7C41">
              <w:rPr>
                <w:bCs/>
              </w:rPr>
              <w:t>День действий в защиту рек, воды и жизни.</w:t>
            </w:r>
          </w:p>
          <w:p w:rsidR="00E36D51" w:rsidRPr="003C7C41" w:rsidRDefault="00E36D51" w:rsidP="003C7C41">
            <w:pPr>
              <w:jc w:val="left"/>
            </w:pPr>
            <w:r w:rsidRPr="003C7C41">
              <w:t>2. Экскурсия «В природе должно быть красиво и чисто».</w:t>
            </w:r>
          </w:p>
          <w:p w:rsidR="00E36D51" w:rsidRPr="003C7C41" w:rsidRDefault="00CC3F6B" w:rsidP="003C7C41">
            <w:pPr>
              <w:jc w:val="left"/>
            </w:pPr>
            <w:r>
              <w:rPr>
                <w:b/>
                <w:i/>
              </w:rPr>
              <w:t>3</w:t>
            </w:r>
            <w:r w:rsidRPr="00EF0ED9">
              <w:rPr>
                <w:b/>
                <w:i/>
              </w:rPr>
              <w:t>.</w:t>
            </w:r>
            <w:r w:rsidRPr="00EF0ED9">
              <w:rPr>
                <w:b/>
                <w:i/>
                <w:color w:val="231F20"/>
                <w:spacing w:val="-1"/>
                <w:w w:val="105"/>
                <w:lang w:eastAsia="en-US"/>
              </w:rPr>
              <w:t>День</w:t>
            </w:r>
            <w:r w:rsidR="00DF6506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воссоединения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Крыма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с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Россией</w:t>
            </w:r>
            <w:r w:rsidRPr="00EF0ED9">
              <w:rPr>
                <w:b/>
                <w:i/>
              </w:rPr>
              <w:t xml:space="preserve">. </w:t>
            </w:r>
            <w:r w:rsidRPr="00EF0ED9">
              <w:rPr>
                <w:b/>
                <w:i/>
                <w:color w:val="231F20"/>
                <w:w w:val="110"/>
                <w:lang w:eastAsia="en-US"/>
              </w:rPr>
              <w:t>«Путешествие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10"/>
                <w:lang w:eastAsia="en-US"/>
              </w:rPr>
              <w:t>по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10"/>
                <w:lang w:eastAsia="en-US"/>
              </w:rPr>
              <w:t>Крыму»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CC3F6B" w:rsidRDefault="00CC3F6B" w:rsidP="003C7C41">
            <w:pPr>
              <w:jc w:val="left"/>
            </w:pPr>
          </w:p>
          <w:p w:rsidR="00CC3F6B" w:rsidRDefault="00CC3F6B" w:rsidP="003C7C41">
            <w:pPr>
              <w:jc w:val="left"/>
            </w:pPr>
          </w:p>
          <w:p w:rsidR="00CC3F6B" w:rsidRDefault="00CC3F6B" w:rsidP="003C7C41">
            <w:pPr>
              <w:jc w:val="left"/>
            </w:pPr>
          </w:p>
          <w:p w:rsidR="00CC3F6B" w:rsidRDefault="00CC3F6B" w:rsidP="00CC3F6B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CC3F6B" w:rsidRDefault="00CC3F6B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</w:p>
          <w:p w:rsidR="00E36D51" w:rsidRPr="003C7C41" w:rsidRDefault="00E36D51" w:rsidP="003C7C41">
            <w:pPr>
              <w:jc w:val="left"/>
            </w:pPr>
          </w:p>
          <w:p w:rsidR="00E36D51" w:rsidRDefault="00E36D51" w:rsidP="003C7C41">
            <w:pPr>
              <w:jc w:val="left"/>
            </w:pPr>
          </w:p>
          <w:p w:rsidR="00CC3F6B" w:rsidRDefault="00CC3F6B" w:rsidP="003C7C41">
            <w:pPr>
              <w:jc w:val="left"/>
            </w:pPr>
          </w:p>
          <w:p w:rsidR="00CC3F6B" w:rsidRPr="003C7C41" w:rsidRDefault="00CC3F6B" w:rsidP="003C7C41">
            <w:pPr>
              <w:jc w:val="left"/>
            </w:pPr>
            <w:r w:rsidRPr="00DE789B">
              <w:rPr>
                <w:b/>
                <w:i/>
              </w:rPr>
              <w:t>13.03.2022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1. День здоровья. «Здоровье – овощи плюс фрукты, плюс ягоды».</w:t>
            </w:r>
          </w:p>
          <w:p w:rsidR="00CC3F6B" w:rsidRDefault="00CC3F6B" w:rsidP="001B265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Pr="00CC3F6B">
              <w:rPr>
                <w:lang w:eastAsia="ru-RU"/>
              </w:rPr>
              <w:t>Бесед</w:t>
            </w:r>
            <w:r w:rsidR="001B2657">
              <w:rPr>
                <w:lang w:eastAsia="ru-RU"/>
              </w:rPr>
              <w:t xml:space="preserve">а «Мир вокруг меня.  Какой он?» </w:t>
            </w:r>
            <w:r>
              <w:rPr>
                <w:lang w:eastAsia="ru-RU"/>
              </w:rPr>
              <w:t>(</w:t>
            </w:r>
            <w:r w:rsidRPr="00CC3F6B">
              <w:rPr>
                <w:lang w:eastAsia="ru-RU"/>
              </w:rPr>
              <w:t>О вредных при</w:t>
            </w:r>
            <w:r w:rsidR="001B2657">
              <w:rPr>
                <w:lang w:eastAsia="ru-RU"/>
              </w:rPr>
              <w:t xml:space="preserve">вычках и опасных людях). </w:t>
            </w:r>
            <w:r w:rsidRPr="00CC3F6B">
              <w:rPr>
                <w:lang w:eastAsia="ru-RU"/>
              </w:rPr>
              <w:t>Международный день борьбы</w:t>
            </w:r>
            <w:r w:rsidR="001B2657">
              <w:rPr>
                <w:lang w:eastAsia="ru-RU"/>
              </w:rPr>
              <w:t xml:space="preserve"> с наркоманией и наркобизнесом.</w:t>
            </w:r>
          </w:p>
          <w:p w:rsidR="001B2657" w:rsidRPr="003C7C41" w:rsidRDefault="001B2657" w:rsidP="001B2657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3. </w:t>
            </w:r>
            <w:r w:rsidRPr="001B2657">
              <w:rPr>
                <w:lang w:eastAsia="ru-RU"/>
              </w:rPr>
              <w:t xml:space="preserve">Рядом опасный человек. Алкоголизм.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  <w:r>
              <w:rPr>
                <w:lang w:eastAsia="ru-RU"/>
              </w:rPr>
              <w:t>«Педагогика здоровья»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Default="001B2657" w:rsidP="003C7C41">
            <w:pPr>
              <w:jc w:val="left"/>
            </w:pPr>
          </w:p>
          <w:p w:rsidR="001B2657" w:rsidRPr="003C7C41" w:rsidRDefault="001B2657" w:rsidP="003C7C41">
            <w:pPr>
              <w:jc w:val="left"/>
            </w:pPr>
            <w:r>
              <w:t>01.03.2022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Учитель физкультуры</w:t>
            </w:r>
          </w:p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F0ED9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69D" w:rsidRPr="00DE789B" w:rsidRDefault="00DE789B" w:rsidP="00DE789B">
            <w:pPr>
              <w:widowControl w:val="0"/>
              <w:autoSpaceDE w:val="0"/>
              <w:autoSpaceDN w:val="0"/>
              <w:spacing w:before="85" w:line="247" w:lineRule="auto"/>
              <w:jc w:val="left"/>
              <w:rPr>
                <w:b/>
                <w:i/>
                <w:lang w:eastAsia="en-US"/>
              </w:rPr>
            </w:pPr>
            <w:r w:rsidRPr="00DE789B">
              <w:rPr>
                <w:b/>
                <w:i/>
                <w:color w:val="231F20"/>
                <w:w w:val="105"/>
                <w:lang w:eastAsia="en-US"/>
              </w:rPr>
              <w:t xml:space="preserve">1. </w:t>
            </w:r>
            <w:r w:rsidR="0094569D" w:rsidRPr="00DE789B">
              <w:rPr>
                <w:b/>
                <w:i/>
                <w:color w:val="231F20"/>
                <w:w w:val="105"/>
                <w:lang w:eastAsia="en-US"/>
              </w:rPr>
              <w:t>Международный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94569D" w:rsidRPr="00DE789B">
              <w:rPr>
                <w:b/>
                <w:i/>
                <w:color w:val="231F20"/>
                <w:w w:val="105"/>
                <w:lang w:eastAsia="en-US"/>
              </w:rPr>
              <w:t>женский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94569D" w:rsidRPr="00DE789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Pr="00DE789B">
              <w:rPr>
                <w:b/>
                <w:i/>
                <w:lang w:eastAsia="en-US"/>
              </w:rPr>
              <w:t xml:space="preserve">. </w:t>
            </w:r>
            <w:r w:rsidR="0094569D" w:rsidRPr="00DE789B">
              <w:rPr>
                <w:b/>
                <w:i/>
                <w:color w:val="231F20"/>
                <w:w w:val="110"/>
                <w:lang w:eastAsia="en-US"/>
              </w:rPr>
              <w:t>«Мамы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94569D" w:rsidRPr="00DE789B">
              <w:rPr>
                <w:b/>
                <w:i/>
                <w:color w:val="231F20"/>
                <w:w w:val="110"/>
                <w:lang w:eastAsia="en-US"/>
              </w:rPr>
              <w:t>разные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94569D" w:rsidRPr="00DE789B">
              <w:rPr>
                <w:b/>
                <w:i/>
                <w:color w:val="231F20"/>
                <w:w w:val="110"/>
                <w:lang w:eastAsia="en-US"/>
              </w:rPr>
              <w:t>важны»</w:t>
            </w:r>
          </w:p>
          <w:p w:rsidR="001B760A" w:rsidRPr="00DE789B" w:rsidRDefault="00DE789B" w:rsidP="00DE789B">
            <w:pPr>
              <w:widowControl w:val="0"/>
              <w:autoSpaceDE w:val="0"/>
              <w:autoSpaceDN w:val="0"/>
              <w:spacing w:before="57" w:line="242" w:lineRule="auto"/>
              <w:ind w:right="522"/>
              <w:jc w:val="left"/>
              <w:rPr>
                <w:b/>
                <w:i/>
                <w:lang w:eastAsia="en-US"/>
              </w:rPr>
            </w:pPr>
            <w:r w:rsidRPr="00DE789B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2. </w:t>
            </w:r>
            <w:r w:rsidR="001B760A" w:rsidRPr="00DE789B">
              <w:rPr>
                <w:b/>
                <w:i/>
                <w:color w:val="231F20"/>
                <w:spacing w:val="-1"/>
                <w:w w:val="105"/>
                <w:lang w:eastAsia="en-US"/>
              </w:rPr>
              <w:t>Всемирный</w:t>
            </w:r>
            <w:r w:rsidR="00DF6506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="001B760A" w:rsidRPr="00DE789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1B760A" w:rsidRPr="00DE789B">
              <w:rPr>
                <w:b/>
                <w:i/>
                <w:color w:val="231F20"/>
                <w:w w:val="105"/>
                <w:lang w:eastAsia="en-US"/>
              </w:rPr>
              <w:t>театра</w:t>
            </w:r>
          </w:p>
          <w:p w:rsidR="001B760A" w:rsidRDefault="001B760A" w:rsidP="00DE789B">
            <w:pPr>
              <w:widowControl w:val="0"/>
              <w:autoSpaceDE w:val="0"/>
              <w:autoSpaceDN w:val="0"/>
              <w:spacing w:before="7" w:line="247" w:lineRule="auto"/>
              <w:ind w:right="320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 w:rsidRPr="00DE789B">
              <w:rPr>
                <w:b/>
                <w:i/>
                <w:color w:val="231F20"/>
                <w:w w:val="110"/>
                <w:lang w:eastAsia="en-US"/>
              </w:rPr>
              <w:t>«Чтоначтопохоже:зачем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E789B">
              <w:rPr>
                <w:b/>
                <w:i/>
                <w:color w:val="231F20"/>
                <w:w w:val="110"/>
                <w:lang w:eastAsia="en-US"/>
              </w:rPr>
              <w:t>человеку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E789B">
              <w:rPr>
                <w:b/>
                <w:i/>
                <w:color w:val="231F20"/>
                <w:w w:val="110"/>
                <w:lang w:eastAsia="en-US"/>
              </w:rPr>
              <w:t>воображение?»</w:t>
            </w:r>
          </w:p>
          <w:p w:rsidR="00E36D51" w:rsidRPr="003C7C41" w:rsidRDefault="00CC3F6B" w:rsidP="003C7C41">
            <w:pPr>
              <w:jc w:val="left"/>
              <w:rPr>
                <w:lang w:eastAsia="ru-RU"/>
              </w:rPr>
            </w:pPr>
            <w:r>
              <w:rPr>
                <w:b/>
                <w:i/>
                <w:lang w:eastAsia="en-US"/>
              </w:rPr>
              <w:t xml:space="preserve">3. </w:t>
            </w:r>
            <w:r w:rsidRPr="00CC3F6B">
              <w:rPr>
                <w:lang w:eastAsia="ru-RU"/>
              </w:rPr>
              <w:t>Участие в  конкурсах «Дулкыннар», «Созвездие».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E36D51" w:rsidRDefault="00E36D51" w:rsidP="003C7C41">
            <w:pPr>
              <w:jc w:val="left"/>
            </w:pPr>
          </w:p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574143" w:rsidRDefault="00574143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DE789B" w:rsidRDefault="00DE789B" w:rsidP="003C7C41">
            <w:pPr>
              <w:jc w:val="left"/>
              <w:rPr>
                <w:b/>
                <w:i/>
              </w:rPr>
            </w:pPr>
            <w:r w:rsidRPr="00DE789B">
              <w:rPr>
                <w:b/>
                <w:i/>
              </w:rPr>
              <w:t>06.03.2022</w:t>
            </w:r>
          </w:p>
          <w:p w:rsidR="00DE789B" w:rsidRPr="00DE789B" w:rsidRDefault="00DE789B" w:rsidP="003C7C41">
            <w:pPr>
              <w:jc w:val="left"/>
              <w:rPr>
                <w:b/>
                <w:i/>
              </w:rPr>
            </w:pPr>
          </w:p>
          <w:p w:rsidR="00DE789B" w:rsidRPr="00DE789B" w:rsidRDefault="00DE789B" w:rsidP="003C7C41">
            <w:pPr>
              <w:jc w:val="left"/>
              <w:rPr>
                <w:b/>
                <w:i/>
              </w:rPr>
            </w:pPr>
          </w:p>
          <w:p w:rsidR="00DE789B" w:rsidRPr="00DE789B" w:rsidRDefault="00803360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27</w:t>
            </w:r>
            <w:r w:rsidR="00DE789B" w:rsidRPr="00DE789B">
              <w:rPr>
                <w:b/>
                <w:i/>
              </w:rPr>
              <w:t>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131A88" w:rsidP="00EF0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EF0ED9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Общеинтеллектуальное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1.Неделя детской и юношеской книги.</w:t>
            </w:r>
          </w:p>
          <w:p w:rsidR="00803360" w:rsidRDefault="00803360" w:rsidP="0094569D">
            <w:pPr>
              <w:jc w:val="left"/>
              <w:rPr>
                <w:b/>
                <w:i/>
              </w:rPr>
            </w:pPr>
          </w:p>
          <w:p w:rsidR="00E36D51" w:rsidRPr="00803360" w:rsidRDefault="00803360" w:rsidP="0094569D">
            <w:pPr>
              <w:jc w:val="left"/>
              <w:rPr>
                <w:b/>
                <w:i/>
              </w:rPr>
            </w:pPr>
            <w:r w:rsidRPr="00803360">
              <w:rPr>
                <w:b/>
                <w:i/>
              </w:rPr>
              <w:t xml:space="preserve">2. </w:t>
            </w:r>
            <w:r w:rsidR="0094569D" w:rsidRPr="00803360">
              <w:rPr>
                <w:b/>
                <w:i/>
              </w:rPr>
              <w:t>110 лет со дня рождения советского писателя и поэта,  автора слов гимнов Российской Ф</w:t>
            </w:r>
            <w:r w:rsidRPr="00803360">
              <w:rPr>
                <w:b/>
                <w:i/>
              </w:rPr>
              <w:t xml:space="preserve">едерации и СССР С. В. Михалкова. </w:t>
            </w:r>
            <w:r w:rsidR="0094569D" w:rsidRPr="00803360">
              <w:rPr>
                <w:b/>
                <w:i/>
              </w:rPr>
              <w:t>«Поэт, который писал для детей и о детях»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B00ED2">
            <w:pPr>
              <w:jc w:val="left"/>
            </w:pPr>
          </w:p>
          <w:p w:rsidR="00803360" w:rsidRDefault="00803360" w:rsidP="00B00ED2">
            <w:pPr>
              <w:jc w:val="left"/>
            </w:pPr>
          </w:p>
          <w:p w:rsidR="00803360" w:rsidRDefault="00803360" w:rsidP="00803360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803360" w:rsidRDefault="00803360" w:rsidP="00B00ED2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F0ED9" w:rsidP="00B00ED2">
            <w:pPr>
              <w:jc w:val="left"/>
            </w:pPr>
            <w:r>
              <w:t xml:space="preserve">В течение </w:t>
            </w:r>
            <w:r w:rsidR="00E36D51">
              <w:t>месяца</w:t>
            </w:r>
          </w:p>
          <w:p w:rsidR="00803360" w:rsidRDefault="00803360" w:rsidP="003C7C41">
            <w:pPr>
              <w:jc w:val="left"/>
              <w:rPr>
                <w:b/>
                <w:i/>
              </w:rPr>
            </w:pPr>
          </w:p>
          <w:p w:rsidR="00E36D51" w:rsidRPr="003C7C41" w:rsidRDefault="00803360" w:rsidP="003C7C41">
            <w:pPr>
              <w:jc w:val="left"/>
            </w:pPr>
            <w:r>
              <w:rPr>
                <w:b/>
                <w:i/>
              </w:rPr>
              <w:t>27</w:t>
            </w:r>
            <w:r w:rsidRPr="00DE789B">
              <w:rPr>
                <w:b/>
                <w:i/>
              </w:rPr>
              <w:t>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3C7C41" w:rsidRDefault="00EF0ED9" w:rsidP="00EF0ED9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E36D51" w:rsidRPr="00131A88" w:rsidRDefault="00EF0ED9" w:rsidP="00131A88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</w:t>
            </w:r>
            <w:r w:rsidR="00131A88">
              <w:rPr>
                <w:sz w:val="20"/>
                <w:szCs w:val="20"/>
              </w:rPr>
              <w:t>ель Ахмерова З.Г</w:t>
            </w:r>
          </w:p>
        </w:tc>
      </w:tr>
      <w:tr w:rsidR="001B73A9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0BB9" w:rsidRPr="00C80BB9" w:rsidRDefault="00C80BB9" w:rsidP="001210C3">
            <w:pPr>
              <w:numPr>
                <w:ilvl w:val="0"/>
                <w:numId w:val="6"/>
              </w:numPr>
              <w:tabs>
                <w:tab w:val="left" w:pos="224"/>
                <w:tab w:val="left" w:pos="374"/>
              </w:tabs>
              <w:ind w:left="33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Изготовление скворечников для птиц.</w:t>
            </w:r>
          </w:p>
          <w:p w:rsidR="00C80BB9" w:rsidRPr="00C80BB9" w:rsidRDefault="00C80BB9" w:rsidP="001210C3">
            <w:pPr>
              <w:numPr>
                <w:ilvl w:val="0"/>
                <w:numId w:val="6"/>
              </w:numPr>
              <w:tabs>
                <w:tab w:val="left" w:pos="224"/>
                <w:tab w:val="left" w:pos="374"/>
              </w:tabs>
              <w:ind w:left="33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Родительское собрание на тему: «Современная</w:t>
            </w:r>
          </w:p>
          <w:p w:rsidR="001B73A9" w:rsidRPr="003C7C41" w:rsidRDefault="00C80BB9" w:rsidP="00290284">
            <w:pPr>
              <w:tabs>
                <w:tab w:val="left" w:pos="224"/>
                <w:tab w:val="left" w:pos="374"/>
              </w:tabs>
              <w:ind w:left="33"/>
            </w:pPr>
            <w:r w:rsidRPr="00C80BB9">
              <w:rPr>
                <w:lang w:eastAsia="ru-RU"/>
              </w:rPr>
              <w:t xml:space="preserve">действительность и нравственно-духовное воспитание в семье» </w:t>
            </w:r>
            <w:r w:rsidR="00CC3F6B">
              <w:rPr>
                <w:lang w:eastAsia="ru-RU"/>
              </w:rPr>
              <w:t xml:space="preserve">3. </w:t>
            </w:r>
            <w:r w:rsidRPr="00C80BB9">
              <w:rPr>
                <w:lang w:eastAsia="ru-RU"/>
              </w:rPr>
              <w:t>Праздник «При солнышке тепло, при матери добро»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84" w:rsidRPr="00C80BB9" w:rsidRDefault="00290284" w:rsidP="00290284">
            <w:pPr>
              <w:tabs>
                <w:tab w:val="left" w:pos="224"/>
                <w:tab w:val="left" w:pos="374"/>
              </w:tabs>
              <w:ind w:left="33"/>
              <w:rPr>
                <w:lang w:eastAsia="ru-RU"/>
              </w:rPr>
            </w:pPr>
            <w:r>
              <w:rPr>
                <w:lang w:eastAsia="ru-RU"/>
              </w:rPr>
              <w:t>«Путь к успеху»</w:t>
            </w:r>
          </w:p>
          <w:p w:rsidR="001B73A9" w:rsidRDefault="001B73A9" w:rsidP="00B00ED2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B00ED2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ED9" w:rsidRPr="005D7614" w:rsidRDefault="00EF0ED9" w:rsidP="00EF0ED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Default="00131A88" w:rsidP="00EF0ED9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1B760A" w:rsidRDefault="001B760A" w:rsidP="003C7C41">
      <w:pPr>
        <w:jc w:val="left"/>
        <w:rPr>
          <w:b/>
        </w:rPr>
      </w:pPr>
    </w:p>
    <w:p w:rsidR="001B760A" w:rsidRDefault="001B760A" w:rsidP="003C7C41">
      <w:pPr>
        <w:jc w:val="left"/>
        <w:rPr>
          <w:b/>
        </w:rPr>
      </w:pPr>
    </w:p>
    <w:p w:rsidR="00290284" w:rsidRDefault="00290284" w:rsidP="001B2657">
      <w:pPr>
        <w:jc w:val="center"/>
        <w:rPr>
          <w:b/>
        </w:rPr>
      </w:pPr>
    </w:p>
    <w:p w:rsidR="008E1E07" w:rsidRDefault="008E1E07" w:rsidP="001B2657">
      <w:pPr>
        <w:jc w:val="center"/>
        <w:rPr>
          <w:b/>
        </w:rPr>
      </w:pPr>
    </w:p>
    <w:p w:rsidR="00214EEB" w:rsidRDefault="00214EEB" w:rsidP="001B2657">
      <w:pPr>
        <w:jc w:val="center"/>
        <w:rPr>
          <w:b/>
        </w:rPr>
      </w:pPr>
      <w:r w:rsidRPr="003C7C41">
        <w:rPr>
          <w:b/>
        </w:rPr>
        <w:t>АПРЕЛЬ</w:t>
      </w:r>
    </w:p>
    <w:p w:rsidR="00C80BB9" w:rsidRPr="003C7C41" w:rsidRDefault="00C80BB9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57414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воспитательной </w:t>
            </w:r>
            <w:r w:rsidRPr="003C7C41">
              <w:rPr>
                <w:b/>
              </w:rPr>
              <w:lastRenderedPageBreak/>
              <w:t>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E36D51" w:rsidRPr="003C7C41" w:rsidTr="00574143">
        <w:trPr>
          <w:trHeight w:val="127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23C1" w:rsidRPr="00D923C1" w:rsidRDefault="00E36D51" w:rsidP="00C80BB9">
            <w:pPr>
              <w:tabs>
                <w:tab w:val="left" w:pos="279"/>
              </w:tabs>
              <w:ind w:left="33"/>
              <w:rPr>
                <w:b/>
                <w:i/>
                <w:lang w:eastAsia="en-US"/>
              </w:rPr>
            </w:pPr>
            <w:r w:rsidRPr="00C80BB9">
              <w:rPr>
                <w:b/>
                <w:i/>
              </w:rPr>
              <w:t>1.</w:t>
            </w:r>
            <w:r w:rsidRPr="00C80BB9">
              <w:rPr>
                <w:b/>
                <w:bCs/>
                <w:i/>
                <w:lang w:eastAsia="ru-RU"/>
              </w:rPr>
              <w:t xml:space="preserve">Всемирный день авиации и космонавтики. </w:t>
            </w:r>
            <w:r w:rsidR="00D923C1" w:rsidRPr="00D923C1">
              <w:rPr>
                <w:b/>
                <w:i/>
                <w:color w:val="231F20"/>
                <w:w w:val="110"/>
                <w:lang w:eastAsia="en-US"/>
              </w:rPr>
              <w:t>Мы—первые</w:t>
            </w:r>
            <w:r w:rsidR="00574143" w:rsidRPr="00C80BB9">
              <w:rPr>
                <w:b/>
                <w:i/>
                <w:color w:val="231F20"/>
                <w:w w:val="110"/>
                <w:lang w:eastAsia="en-US"/>
              </w:rPr>
              <w:t>.</w:t>
            </w:r>
          </w:p>
          <w:p w:rsidR="00D923C1" w:rsidRPr="00D923C1" w:rsidRDefault="00D923C1" w:rsidP="00574143">
            <w:pPr>
              <w:widowControl w:val="0"/>
              <w:autoSpaceDE w:val="0"/>
              <w:autoSpaceDN w:val="0"/>
              <w:ind w:left="33" w:right="255"/>
              <w:jc w:val="left"/>
              <w:rPr>
                <w:b/>
                <w:i/>
                <w:lang w:eastAsia="en-US"/>
              </w:rPr>
            </w:pPr>
            <w:r w:rsidRPr="00D923C1">
              <w:rPr>
                <w:b/>
                <w:i/>
                <w:color w:val="231F20"/>
                <w:w w:val="110"/>
                <w:lang w:eastAsia="en-US"/>
              </w:rPr>
              <w:t>«Какие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поступки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делают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человека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великим?»(о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первом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полёте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человека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в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10"/>
                <w:lang w:eastAsia="en-US"/>
              </w:rPr>
              <w:t>космос)</w:t>
            </w:r>
          </w:p>
          <w:p w:rsidR="00E36D51" w:rsidRPr="00C80BB9" w:rsidRDefault="00E36D51" w:rsidP="00574143">
            <w:pPr>
              <w:ind w:left="33"/>
              <w:jc w:val="left"/>
              <w:rPr>
                <w:lang w:eastAsia="ru-RU"/>
              </w:rPr>
            </w:pPr>
            <w:r w:rsidRPr="00C80BB9">
              <w:t>2.</w:t>
            </w:r>
            <w:r w:rsidRPr="00C80BB9">
              <w:rPr>
                <w:lang w:eastAsia="ru-RU"/>
              </w:rPr>
              <w:t>День пожарной охраны.</w:t>
            </w:r>
          </w:p>
          <w:p w:rsidR="00D923C1" w:rsidRPr="00D923C1" w:rsidRDefault="00C80BB9" w:rsidP="00574143">
            <w:pPr>
              <w:widowControl w:val="0"/>
              <w:autoSpaceDE w:val="0"/>
              <w:autoSpaceDN w:val="0"/>
              <w:ind w:left="33" w:right="305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05"/>
                <w:lang w:eastAsia="en-US"/>
              </w:rPr>
              <w:t xml:space="preserve">3.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Память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о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геноциде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советского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народа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нацистами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и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их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D923C1" w:rsidRPr="00D923C1">
              <w:rPr>
                <w:b/>
                <w:i/>
                <w:color w:val="231F20"/>
                <w:w w:val="105"/>
                <w:lang w:eastAsia="en-US"/>
              </w:rPr>
              <w:t>пособниками</w:t>
            </w:r>
            <w:r>
              <w:rPr>
                <w:b/>
                <w:i/>
                <w:color w:val="231F20"/>
                <w:w w:val="105"/>
                <w:lang w:eastAsia="en-US"/>
              </w:rPr>
              <w:t>.</w:t>
            </w:r>
          </w:p>
          <w:p w:rsidR="00D923C1" w:rsidRDefault="00D923C1" w:rsidP="00574143">
            <w:pPr>
              <w:ind w:left="33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 w:rsidRPr="00C80BB9">
              <w:rPr>
                <w:b/>
                <w:i/>
                <w:color w:val="231F20"/>
                <w:w w:val="110"/>
                <w:lang w:eastAsia="en-US"/>
              </w:rPr>
              <w:t>«Надо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0BB9">
              <w:rPr>
                <w:b/>
                <w:i/>
                <w:color w:val="231F20"/>
                <w:w w:val="110"/>
                <w:lang w:eastAsia="en-US"/>
              </w:rPr>
              <w:t>ли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0BB9">
              <w:rPr>
                <w:b/>
                <w:i/>
                <w:color w:val="231F20"/>
                <w:w w:val="110"/>
                <w:lang w:eastAsia="en-US"/>
              </w:rPr>
              <w:t>вспоминать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0BB9">
              <w:rPr>
                <w:b/>
                <w:i/>
                <w:color w:val="231F20"/>
                <w:w w:val="110"/>
                <w:lang w:eastAsia="en-US"/>
              </w:rPr>
              <w:t>прошлое?»</w:t>
            </w:r>
          </w:p>
          <w:p w:rsidR="00DD27DC" w:rsidRDefault="00F426E2" w:rsidP="00574143">
            <w:pPr>
              <w:ind w:left="33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="00DD27DC" w:rsidRPr="00DD27DC">
              <w:rPr>
                <w:lang w:eastAsia="ru-RU"/>
              </w:rPr>
              <w:t>День победы русских воинов князя А. Невского над немецкими рыцарями на Чудском озере</w:t>
            </w:r>
          </w:p>
          <w:p w:rsidR="000B6334" w:rsidRDefault="000B6334" w:rsidP="00574143">
            <w:pPr>
              <w:ind w:left="33"/>
              <w:jc w:val="left"/>
              <w:rPr>
                <w:rFonts w:eastAsia="Calibri"/>
                <w:lang w:eastAsia="en-US"/>
              </w:rPr>
            </w:pPr>
            <w:r>
              <w:t xml:space="preserve">5. Беседа-тренинг </w:t>
            </w:r>
            <w:r w:rsidRPr="000B6334">
              <w:t>«</w:t>
            </w:r>
            <w:r w:rsidRPr="000B6334">
              <w:rPr>
                <w:lang w:eastAsia="ru-RU"/>
              </w:rPr>
              <w:t>Учимся строить отношения.</w:t>
            </w:r>
            <w:r w:rsidR="00803360">
              <w:rPr>
                <w:rFonts w:eastAsia="Calibri"/>
                <w:lang w:eastAsia="en-US"/>
              </w:rPr>
              <w:t xml:space="preserve"> Этикет в общении</w:t>
            </w:r>
            <w:r>
              <w:rPr>
                <w:rFonts w:eastAsia="Calibri"/>
                <w:lang w:eastAsia="en-US"/>
              </w:rPr>
              <w:t>»</w:t>
            </w:r>
          </w:p>
          <w:p w:rsidR="00803360" w:rsidRPr="003C7C41" w:rsidRDefault="00803360" w:rsidP="00574143">
            <w:pPr>
              <w:ind w:left="33"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E36D51" w:rsidRDefault="00E36D51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C80BB9" w:rsidRDefault="00C80BB9" w:rsidP="00574143">
            <w:pPr>
              <w:jc w:val="left"/>
              <w:rPr>
                <w:b/>
                <w:i/>
              </w:rPr>
            </w:pPr>
          </w:p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574143" w:rsidRDefault="00574143" w:rsidP="003C7C41">
            <w:pPr>
              <w:jc w:val="left"/>
            </w:pPr>
          </w:p>
          <w:p w:rsidR="000B6334" w:rsidRDefault="000B6334" w:rsidP="003C7C41">
            <w:pPr>
              <w:jc w:val="left"/>
            </w:pPr>
          </w:p>
          <w:p w:rsidR="000B6334" w:rsidRDefault="000B6334" w:rsidP="003C7C41">
            <w:pPr>
              <w:jc w:val="left"/>
            </w:pPr>
          </w:p>
          <w:p w:rsidR="000B6334" w:rsidRDefault="000B6334" w:rsidP="003C7C41">
            <w:pPr>
              <w:jc w:val="left"/>
            </w:pPr>
          </w:p>
          <w:p w:rsidR="000B6334" w:rsidRDefault="000B6334" w:rsidP="003C7C41">
            <w:pPr>
              <w:jc w:val="left"/>
            </w:pPr>
          </w:p>
          <w:p w:rsidR="000B6334" w:rsidRDefault="000B6334" w:rsidP="003C7C41">
            <w:pPr>
              <w:jc w:val="left"/>
            </w:pPr>
            <w:r>
              <w:t>Мой выбор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Default="00DE789B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03.04.2023</w:t>
            </w:r>
          </w:p>
          <w:p w:rsidR="00C80BB9" w:rsidRDefault="00C80BB9" w:rsidP="003C7C41">
            <w:pPr>
              <w:jc w:val="left"/>
              <w:rPr>
                <w:b/>
                <w:i/>
              </w:rPr>
            </w:pPr>
          </w:p>
          <w:p w:rsidR="00C80BB9" w:rsidRDefault="00C80BB9" w:rsidP="003C7C41">
            <w:pPr>
              <w:jc w:val="left"/>
              <w:rPr>
                <w:b/>
                <w:i/>
              </w:rPr>
            </w:pPr>
          </w:p>
          <w:p w:rsidR="00C80BB9" w:rsidRDefault="00C80BB9" w:rsidP="003C7C41">
            <w:pPr>
              <w:jc w:val="left"/>
              <w:rPr>
                <w:b/>
                <w:i/>
              </w:rPr>
            </w:pPr>
          </w:p>
          <w:p w:rsidR="00C80BB9" w:rsidRDefault="00C80BB9" w:rsidP="003C7C41">
            <w:pPr>
              <w:jc w:val="left"/>
              <w:rPr>
                <w:b/>
                <w:i/>
              </w:rPr>
            </w:pPr>
          </w:p>
          <w:p w:rsidR="00C80BB9" w:rsidRDefault="00C80BB9" w:rsidP="003C7C41">
            <w:pPr>
              <w:jc w:val="left"/>
              <w:rPr>
                <w:b/>
                <w:i/>
              </w:rPr>
            </w:pPr>
          </w:p>
          <w:p w:rsidR="00C80BB9" w:rsidRDefault="00DE789B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10.04.2023</w:t>
            </w:r>
          </w:p>
          <w:p w:rsidR="00F426E2" w:rsidRDefault="00F426E2" w:rsidP="003C7C41">
            <w:pPr>
              <w:jc w:val="left"/>
              <w:rPr>
                <w:b/>
                <w:i/>
              </w:rPr>
            </w:pPr>
          </w:p>
          <w:p w:rsidR="00F426E2" w:rsidRDefault="00F426E2" w:rsidP="003C7C41">
            <w:pPr>
              <w:jc w:val="left"/>
              <w:rPr>
                <w:b/>
                <w:i/>
              </w:rPr>
            </w:pPr>
          </w:p>
          <w:p w:rsidR="00F426E2" w:rsidRDefault="00F426E2" w:rsidP="003C7C41">
            <w:pPr>
              <w:jc w:val="left"/>
              <w:rPr>
                <w:b/>
                <w:i/>
              </w:rPr>
            </w:pPr>
          </w:p>
          <w:p w:rsidR="00F426E2" w:rsidRPr="00F2056E" w:rsidRDefault="00F426E2" w:rsidP="003C7C41">
            <w:pPr>
              <w:jc w:val="left"/>
            </w:pPr>
            <w:r w:rsidRPr="00F2056E">
              <w:t>18.04 2022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3768D3">
            <w:pPr>
              <w:spacing w:line="276" w:lineRule="auto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57414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 xml:space="preserve">1. </w:t>
            </w:r>
            <w:r w:rsidRPr="003C7C41">
              <w:rPr>
                <w:bCs/>
              </w:rPr>
              <w:t>Международный день птиц.</w:t>
            </w:r>
          </w:p>
          <w:p w:rsidR="00DD27DC" w:rsidRDefault="00E36D51" w:rsidP="00CF3A86">
            <w:pPr>
              <w:jc w:val="left"/>
              <w:rPr>
                <w:lang w:eastAsia="ru-RU"/>
              </w:rPr>
            </w:pPr>
            <w:r w:rsidRPr="003C7C41">
              <w:t>2. Акция «Домик для птиц».</w:t>
            </w:r>
            <w:r w:rsidR="00DD27DC" w:rsidRPr="00DD27DC">
              <w:rPr>
                <w:lang w:eastAsia="ru-RU"/>
              </w:rPr>
              <w:t xml:space="preserve">. </w:t>
            </w:r>
          </w:p>
          <w:p w:rsidR="00E36D51" w:rsidRPr="003C7C41" w:rsidRDefault="00DD27DC" w:rsidP="00CF3A86">
            <w:pPr>
              <w:jc w:val="left"/>
            </w:pPr>
            <w:r>
              <w:rPr>
                <w:lang w:eastAsia="ru-RU"/>
              </w:rPr>
              <w:t xml:space="preserve">3. </w:t>
            </w:r>
            <w:r w:rsidRPr="00DD27DC">
              <w:rPr>
                <w:lang w:eastAsia="ru-RU"/>
              </w:rPr>
              <w:t>Субботник по очистке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B54B66" w:rsidRDefault="00E36D51" w:rsidP="00CF3A8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3768D3">
            <w:pPr>
              <w:spacing w:line="276" w:lineRule="auto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574143">
        <w:trPr>
          <w:trHeight w:val="5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1. Всемирный день здоровья.</w:t>
            </w:r>
          </w:p>
          <w:p w:rsidR="00DD27DC" w:rsidRPr="00DD27DC" w:rsidRDefault="00DD27DC" w:rsidP="00DD27DC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Pr="00DD27DC">
              <w:rPr>
                <w:lang w:eastAsia="ru-RU"/>
              </w:rPr>
              <w:t>Азбука безопасного поведения на улице «Я и  велосипед».</w:t>
            </w:r>
          </w:p>
          <w:p w:rsidR="00E36D51" w:rsidRPr="003C7C41" w:rsidRDefault="00DD27DC" w:rsidP="003C7C41">
            <w:pPr>
              <w:jc w:val="left"/>
            </w:pPr>
            <w:r>
              <w:t>3</w:t>
            </w:r>
            <w:r w:rsidR="00E36D51" w:rsidRPr="003C7C41">
              <w:t>. Весенний кросс.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DD27DC" w:rsidP="00CF3A86">
            <w:pPr>
              <w:jc w:val="left"/>
            </w:pPr>
            <w:r>
              <w:t>07.04.2022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3768D3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37298B" w:rsidRPr="003C7C41" w:rsidTr="00574143">
        <w:trPr>
          <w:trHeight w:val="5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98B" w:rsidRPr="003C7C41" w:rsidRDefault="00C80BB9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E2" w:rsidRPr="00F426E2" w:rsidRDefault="00C80BB9" w:rsidP="00C80BB9">
            <w:pPr>
              <w:widowControl w:val="0"/>
              <w:autoSpaceDE w:val="0"/>
              <w:autoSpaceDN w:val="0"/>
              <w:spacing w:before="85" w:line="259" w:lineRule="auto"/>
              <w:ind w:right="34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>
              <w:rPr>
                <w:rFonts w:ascii="Cambria" w:hAnsi="Cambria"/>
                <w:b/>
                <w:color w:val="231F20"/>
                <w:w w:val="105"/>
                <w:lang w:eastAsia="en-US"/>
              </w:rPr>
              <w:t xml:space="preserve">1. </w:t>
            </w:r>
            <w:r w:rsidR="0037298B" w:rsidRPr="0037298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05"/>
                <w:lang w:eastAsia="en-US"/>
              </w:rPr>
              <w:t>Земли</w:t>
            </w:r>
            <w:r w:rsidRPr="00C80BB9">
              <w:rPr>
                <w:b/>
                <w:i/>
                <w:color w:val="231F20"/>
                <w:w w:val="105"/>
                <w:lang w:eastAsia="en-US"/>
              </w:rPr>
              <w:t>.</w:t>
            </w:r>
            <w:r>
              <w:rPr>
                <w:b/>
                <w:i/>
                <w:color w:val="231F20"/>
                <w:spacing w:val="-2"/>
                <w:w w:val="110"/>
                <w:lang w:eastAsia="en-US"/>
              </w:rPr>
              <w:t xml:space="preserve">«Где </w:t>
            </w:r>
            <w:r w:rsidR="0037298B" w:rsidRPr="0037298B">
              <w:rPr>
                <w:b/>
                <w:i/>
                <w:color w:val="231F20"/>
                <w:spacing w:val="-2"/>
                <w:w w:val="110"/>
                <w:lang w:eastAsia="en-US"/>
              </w:rPr>
              <w:t>можно</w:t>
            </w:r>
            <w:r w:rsidR="00DF6506">
              <w:rPr>
                <w:b/>
                <w:i/>
                <w:color w:val="231F20"/>
                <w:spacing w:val="-2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spacing w:val="-1"/>
                <w:w w:val="110"/>
                <w:lang w:eastAsia="en-US"/>
              </w:rPr>
              <w:t>увидеть</w:t>
            </w:r>
            <w:r w:rsidR="00DF6506">
              <w:rPr>
                <w:b/>
                <w:i/>
                <w:color w:val="231F20"/>
                <w:spacing w:val="-1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нетронутую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природу?»</w:t>
            </w:r>
          </w:p>
          <w:p w:rsidR="0037298B" w:rsidRPr="003C7C41" w:rsidRDefault="0037298B" w:rsidP="003C7C4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37298B" w:rsidRDefault="0037298B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98B" w:rsidRPr="00C80BB9" w:rsidRDefault="00DE789B" w:rsidP="003C7C41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17.04.2023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37298B" w:rsidRPr="003C7C41" w:rsidRDefault="00131A88" w:rsidP="003768D3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57414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Общеинтеллектуальное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pStyle w:val="a7"/>
              <w:spacing w:before="0" w:after="0"/>
              <w:jc w:val="left"/>
            </w:pPr>
            <w:r w:rsidRPr="003C7C41">
              <w:t>1.Викторина «Наш старт», посвященная Дню космонавтики.</w:t>
            </w:r>
          </w:p>
          <w:p w:rsidR="00E36D51" w:rsidRDefault="00E36D51" w:rsidP="00B00ED2">
            <w:pPr>
              <w:pStyle w:val="a7"/>
              <w:spacing w:before="0" w:after="0"/>
              <w:jc w:val="left"/>
            </w:pPr>
            <w:r w:rsidRPr="003C7C41">
              <w:rPr>
                <w:color w:val="000000"/>
              </w:rPr>
              <w:t>2.</w:t>
            </w:r>
            <w:r>
              <w:t xml:space="preserve"> Юбилеи со дня рождения писателей, музыкантов, художников и др. деятелей</w:t>
            </w:r>
          </w:p>
          <w:p w:rsidR="001B2657" w:rsidRPr="001B2657" w:rsidRDefault="001B2657" w:rsidP="00767519">
            <w:pPr>
              <w:jc w:val="left"/>
              <w:rPr>
                <w:lang w:eastAsia="ru-RU"/>
              </w:rPr>
            </w:pPr>
            <w:r w:rsidRPr="001B2657">
              <w:rPr>
                <w:lang w:eastAsia="ru-RU"/>
              </w:rPr>
              <w:t>Конкурс чтецов стихотворений Г.Тукая.</w:t>
            </w:r>
          </w:p>
          <w:p w:rsidR="001B2657" w:rsidRDefault="001B2657" w:rsidP="00767519">
            <w:pPr>
              <w:jc w:val="left"/>
              <w:rPr>
                <w:lang w:eastAsia="ru-RU"/>
              </w:rPr>
            </w:pPr>
            <w:r w:rsidRPr="001B2657">
              <w:rPr>
                <w:lang w:eastAsia="ru-RU"/>
              </w:rPr>
              <w:t>Конкурс рисунков на тему «Сказки Г.Тукая».</w:t>
            </w:r>
          </w:p>
          <w:p w:rsidR="00803360" w:rsidRPr="003C7C41" w:rsidRDefault="00803360" w:rsidP="00DD27DC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B00ED2">
            <w:pPr>
              <w:jc w:val="left"/>
            </w:pPr>
            <w:r>
              <w:t>В</w:t>
            </w:r>
            <w:r w:rsidR="00C87AAA">
              <w:t xml:space="preserve"> течение </w:t>
            </w:r>
            <w:r>
              <w:t>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Default="003768D3" w:rsidP="00CF3A86">
            <w:pPr>
              <w:spacing w:line="276" w:lineRule="auto"/>
              <w:rPr>
                <w:sz w:val="22"/>
                <w:szCs w:val="22"/>
              </w:rPr>
            </w:pPr>
            <w:r w:rsidRPr="00EF0ED9">
              <w:rPr>
                <w:sz w:val="22"/>
                <w:szCs w:val="22"/>
              </w:rPr>
              <w:t>Библиотекарь  Сафина В.Ф</w:t>
            </w:r>
          </w:p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3768D3" w:rsidRPr="003C7C41" w:rsidRDefault="00131A88" w:rsidP="003768D3">
            <w:pPr>
              <w:spacing w:line="276" w:lineRule="auto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57414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C80BB9" w:rsidP="00290284">
            <w:pPr>
              <w:pStyle w:val="a7"/>
              <w:spacing w:before="0" w:after="0"/>
              <w:jc w:val="left"/>
            </w:pPr>
            <w:r w:rsidRPr="00C80BB9">
              <w:rPr>
                <w:lang w:eastAsia="ru-RU"/>
              </w:rPr>
              <w:t xml:space="preserve">Родительское собрание на тему «Много ли человеку  нужно для счастья?»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84" w:rsidRPr="00C80BB9" w:rsidRDefault="00290284" w:rsidP="00290284">
            <w:pPr>
              <w:tabs>
                <w:tab w:val="left" w:pos="224"/>
                <w:tab w:val="left" w:pos="374"/>
              </w:tabs>
              <w:rPr>
                <w:lang w:eastAsia="ru-RU"/>
              </w:rPr>
            </w:pPr>
            <w:r>
              <w:rPr>
                <w:lang w:eastAsia="ru-RU"/>
              </w:rPr>
              <w:t>«Путь к успеху»</w:t>
            </w:r>
            <w:r w:rsidRPr="00C80BB9">
              <w:rPr>
                <w:lang w:eastAsia="ru-RU"/>
              </w:rPr>
              <w:t>.</w:t>
            </w:r>
          </w:p>
          <w:p w:rsidR="001B73A9" w:rsidRDefault="001B73A9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Default="00131A88" w:rsidP="003768D3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37298B" w:rsidRDefault="0037298B" w:rsidP="003C7C41">
      <w:pPr>
        <w:jc w:val="left"/>
        <w:rPr>
          <w:b/>
        </w:rPr>
      </w:pPr>
    </w:p>
    <w:p w:rsidR="00C80BB9" w:rsidRDefault="00C80BB9" w:rsidP="003C7C41">
      <w:pPr>
        <w:jc w:val="left"/>
        <w:rPr>
          <w:b/>
        </w:rPr>
      </w:pPr>
    </w:p>
    <w:p w:rsidR="00214EEB" w:rsidRDefault="00214EEB" w:rsidP="00803360">
      <w:pPr>
        <w:jc w:val="center"/>
        <w:rPr>
          <w:b/>
        </w:rPr>
      </w:pPr>
      <w:r w:rsidRPr="003C7C41">
        <w:rPr>
          <w:b/>
        </w:rPr>
        <w:t>МАЙ</w:t>
      </w:r>
    </w:p>
    <w:p w:rsidR="0037298B" w:rsidRPr="003C7C41" w:rsidRDefault="0037298B" w:rsidP="003C7C41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/>
      </w:tblPr>
      <w:tblGrid>
        <w:gridCol w:w="2127"/>
        <w:gridCol w:w="4252"/>
        <w:gridCol w:w="1276"/>
        <w:gridCol w:w="1417"/>
        <w:gridCol w:w="1418"/>
      </w:tblGrid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Направление воспитательной </w:t>
            </w:r>
            <w:r w:rsidRPr="003C7C41">
              <w:rPr>
                <w:b/>
              </w:rPr>
              <w:lastRenderedPageBreak/>
              <w:t>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lastRenderedPageBreak/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Pr="003C7C41" w:rsidRDefault="00AE5468" w:rsidP="003C7C41">
            <w:pPr>
              <w:jc w:val="left"/>
              <w:rPr>
                <w:b/>
              </w:rPr>
            </w:pPr>
            <w:r>
              <w:rPr>
                <w:b/>
              </w:rPr>
              <w:t>Разговор о важном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E36D51" w:rsidRPr="003C7C41" w:rsidTr="00DE789B">
        <w:trPr>
          <w:trHeight w:val="14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lastRenderedPageBreak/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298B" w:rsidRPr="0037298B" w:rsidRDefault="00E36D51" w:rsidP="00C87AAA">
            <w:pPr>
              <w:ind w:right="325"/>
              <w:rPr>
                <w:b/>
                <w:i/>
                <w:lang w:eastAsia="en-US"/>
              </w:rPr>
            </w:pPr>
            <w:r w:rsidRPr="00C87AAA">
              <w:rPr>
                <w:b/>
                <w:i/>
              </w:rPr>
              <w:t>1.</w:t>
            </w:r>
            <w:r w:rsidR="00801657">
              <w:rPr>
                <w:b/>
                <w:i/>
              </w:rPr>
              <w:t xml:space="preserve"> Неделя Памяти, посвященная Дню </w:t>
            </w:r>
            <w:r w:rsidRPr="00C87AAA">
              <w:rPr>
                <w:b/>
                <w:i/>
              </w:rPr>
              <w:t>Победы.</w:t>
            </w:r>
            <w:r w:rsidR="0037298B" w:rsidRPr="00C87AAA">
              <w:rPr>
                <w:b/>
                <w:i/>
                <w:color w:val="231F20"/>
                <w:w w:val="105"/>
                <w:lang w:eastAsia="en-US"/>
              </w:rPr>
              <w:t xml:space="preserve"> День</w:t>
            </w:r>
            <w:r w:rsidR="00DF6506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37298B" w:rsidRPr="00C87AAA">
              <w:rPr>
                <w:b/>
                <w:i/>
                <w:color w:val="231F20"/>
                <w:w w:val="105"/>
                <w:lang w:eastAsia="en-US"/>
              </w:rPr>
              <w:t>Победы.Бессмертный</w:t>
            </w:r>
            <w:r w:rsidR="00131A88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37298B" w:rsidRPr="00C87AAA">
              <w:rPr>
                <w:b/>
                <w:i/>
                <w:color w:val="231F20"/>
                <w:w w:val="105"/>
                <w:lang w:eastAsia="en-US"/>
              </w:rPr>
              <w:t>полк</w:t>
            </w:r>
            <w:r w:rsidR="00C87AAA">
              <w:rPr>
                <w:b/>
                <w:i/>
                <w:color w:val="231F20"/>
                <w:spacing w:val="-39"/>
                <w:w w:val="105"/>
                <w:lang w:eastAsia="en-US"/>
              </w:rPr>
              <w:t xml:space="preserve">.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«Мужество,честь,отвага.Чтоэто</w:t>
            </w:r>
          </w:p>
          <w:p w:rsidR="0037298B" w:rsidRPr="0037298B" w:rsidRDefault="00131A88" w:rsidP="00C87AAA">
            <w:pPr>
              <w:widowControl w:val="0"/>
              <w:autoSpaceDE w:val="0"/>
              <w:autoSpaceDN w:val="0"/>
              <w:ind w:right="598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 xml:space="preserve">и 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откуда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берётся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в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человеке?»</w:t>
            </w:r>
          </w:p>
          <w:p w:rsidR="0037298B" w:rsidRPr="0037298B" w:rsidRDefault="00C87AAA" w:rsidP="00C87AAA">
            <w:pPr>
              <w:widowControl w:val="0"/>
              <w:autoSpaceDE w:val="0"/>
              <w:autoSpaceDN w:val="0"/>
              <w:ind w:right="709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2. </w:t>
            </w:r>
            <w:r w:rsidR="0037298B" w:rsidRPr="0037298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="00131A88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05"/>
                <w:lang w:eastAsia="en-US"/>
              </w:rPr>
              <w:t>детских</w:t>
            </w:r>
            <w:r w:rsidR="00131A88"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spacing w:val="-1"/>
                <w:w w:val="105"/>
                <w:lang w:eastAsia="en-US"/>
              </w:rPr>
              <w:t>общественных</w:t>
            </w:r>
            <w:r w:rsidR="00131A88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05"/>
                <w:lang w:eastAsia="en-US"/>
              </w:rPr>
              <w:t>организаций</w:t>
            </w:r>
            <w:r>
              <w:rPr>
                <w:b/>
                <w:i/>
                <w:color w:val="231F20"/>
                <w:spacing w:val="1"/>
                <w:w w:val="105"/>
                <w:lang w:eastAsia="en-US"/>
              </w:rPr>
              <w:t>.</w:t>
            </w:r>
          </w:p>
          <w:p w:rsidR="00E36D51" w:rsidRPr="00C87AAA" w:rsidRDefault="0037298B" w:rsidP="00C87AAA">
            <w:pPr>
              <w:jc w:val="left"/>
              <w:rPr>
                <w:b/>
                <w:i/>
              </w:rPr>
            </w:pPr>
            <w:r w:rsidRPr="00C87AAA">
              <w:rPr>
                <w:b/>
                <w:i/>
                <w:color w:val="231F20"/>
                <w:w w:val="110"/>
                <w:lang w:eastAsia="en-US"/>
              </w:rPr>
              <w:t>«Вместе весело</w:t>
            </w:r>
            <w:r w:rsidR="00131A88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lang w:eastAsia="en-US"/>
              </w:rPr>
              <w:t>шагать</w:t>
            </w:r>
            <w:r w:rsidR="00131A88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lang w:eastAsia="en-US"/>
              </w:rPr>
              <w:t>по</w:t>
            </w:r>
            <w:r w:rsidR="00131A88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lang w:eastAsia="en-US"/>
              </w:rPr>
              <w:t>просторам…»</w:t>
            </w:r>
          </w:p>
          <w:p w:rsidR="00E36D51" w:rsidRPr="00C87AAA" w:rsidRDefault="00C87AAA" w:rsidP="00C87AAA">
            <w:pPr>
              <w:jc w:val="left"/>
            </w:pPr>
            <w:r>
              <w:t>3</w:t>
            </w:r>
            <w:r w:rsidR="00E36D51" w:rsidRPr="00C87AAA">
              <w:t>.Подготовка к празднованию Дня защиты детей.</w:t>
            </w:r>
          </w:p>
          <w:p w:rsidR="00F742F3" w:rsidRPr="00F742F3" w:rsidRDefault="00803360" w:rsidP="00803360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="00F742F3" w:rsidRPr="00F742F3">
              <w:rPr>
                <w:lang w:eastAsia="ru-RU"/>
              </w:rPr>
              <w:t>Анкета «Твои планы на лето» (изучение представлений учащихся о летнем отдыхе.)</w:t>
            </w:r>
          </w:p>
          <w:p w:rsidR="00F742F3" w:rsidRPr="003C7C41" w:rsidRDefault="00803360" w:rsidP="00F742F3">
            <w:pPr>
              <w:jc w:val="left"/>
            </w:pPr>
            <w:r>
              <w:rPr>
                <w:lang w:eastAsia="ru-RU"/>
              </w:rPr>
              <w:t xml:space="preserve">5. </w:t>
            </w:r>
            <w:r w:rsidR="00F742F3" w:rsidRPr="00F742F3">
              <w:rPr>
                <w:lang w:eastAsia="ru-RU"/>
              </w:rPr>
              <w:t>Праздник успехов «2 класс, мы прощаемся с тобой – переходим в третий».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E36D51" w:rsidRDefault="00E36D51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574143" w:rsidRDefault="00574143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789B" w:rsidRDefault="00DE789B" w:rsidP="003C7C41">
            <w:pPr>
              <w:jc w:val="left"/>
            </w:pPr>
            <w:r>
              <w:t>08.05.2023</w:t>
            </w:r>
          </w:p>
          <w:p w:rsidR="00DE789B" w:rsidRDefault="00DE789B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E36D51" w:rsidRDefault="00E36D51" w:rsidP="00DE789B">
            <w:pPr>
              <w:jc w:val="left"/>
            </w:pPr>
          </w:p>
          <w:p w:rsidR="00DE789B" w:rsidRDefault="00DE789B" w:rsidP="00DE789B">
            <w:pPr>
              <w:jc w:val="left"/>
            </w:pPr>
          </w:p>
          <w:p w:rsidR="00DE789B" w:rsidRDefault="00DE789B" w:rsidP="00DE789B">
            <w:pPr>
              <w:jc w:val="left"/>
            </w:pPr>
          </w:p>
          <w:p w:rsidR="00DE789B" w:rsidRPr="003C7C41" w:rsidRDefault="00DE789B" w:rsidP="00DE789B">
            <w:pPr>
              <w:jc w:val="left"/>
            </w:pPr>
            <w:r>
              <w:t>15.05.2023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Default="00131A88" w:rsidP="003768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Ахмерова З.Г</w:t>
            </w:r>
          </w:p>
          <w:p w:rsidR="003768D3" w:rsidRPr="003C7C41" w:rsidRDefault="003768D3" w:rsidP="003768D3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C87AAA" w:rsidP="00C87AAA">
            <w:pPr>
              <w:jc w:val="left"/>
              <w:rPr>
                <w:lang w:eastAsia="ru-RU"/>
              </w:rPr>
            </w:pPr>
            <w:r w:rsidRPr="00C87AAA">
              <w:rPr>
                <w:color w:val="000000"/>
              </w:rPr>
              <w:t xml:space="preserve">1. </w:t>
            </w:r>
            <w:r w:rsidR="00E36D51" w:rsidRPr="00C87AAA">
              <w:rPr>
                <w:color w:val="000000"/>
              </w:rPr>
              <w:t>Всемирный день без табака.</w:t>
            </w:r>
            <w:r w:rsidR="00E36D51" w:rsidRPr="00C87AAA">
              <w:rPr>
                <w:lang w:eastAsia="ru-RU"/>
              </w:rPr>
              <w:t xml:space="preserve"> (Анкетирование учащихся, просмотр видеороликов с последующим обсуждением).</w:t>
            </w:r>
          </w:p>
          <w:p w:rsidR="00F742F3" w:rsidRPr="00C87AAA" w:rsidRDefault="00F742F3" w:rsidP="00C87AAA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2. Участие в митинге</w:t>
            </w:r>
          </w:p>
          <w:p w:rsidR="0037298B" w:rsidRPr="00C87AAA" w:rsidRDefault="009C2C39" w:rsidP="00C87AAA">
            <w:pPr>
              <w:pStyle w:val="TableParagraph"/>
              <w:spacing w:before="85"/>
              <w:ind w:left="0" w:right="91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31F20"/>
                <w:w w:val="110"/>
                <w:sz w:val="24"/>
                <w:szCs w:val="24"/>
              </w:rPr>
              <w:t>3</w:t>
            </w:r>
            <w:r w:rsidR="00C87AAA"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 xml:space="preserve">. </w:t>
            </w:r>
            <w:r w:rsidR="0037298B"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Про</w:t>
            </w:r>
            <w:r w:rsidR="00131A88">
              <w:rPr>
                <w:b/>
                <w:i/>
                <w:color w:val="231F20"/>
                <w:w w:val="110"/>
                <w:sz w:val="24"/>
                <w:szCs w:val="24"/>
              </w:rPr>
              <w:t xml:space="preserve"> </w:t>
            </w:r>
            <w:r w:rsidR="0037298B"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счастье</w:t>
            </w:r>
            <w:r w:rsidR="00F426E2">
              <w:rPr>
                <w:b/>
                <w:i/>
                <w:color w:val="231F20"/>
                <w:spacing w:val="-41"/>
                <w:w w:val="110"/>
                <w:sz w:val="24"/>
                <w:szCs w:val="24"/>
              </w:rPr>
              <w:t>.</w:t>
            </w:r>
          </w:p>
          <w:p w:rsidR="0037298B" w:rsidRPr="00C87AAA" w:rsidRDefault="0037298B" w:rsidP="00C87AAA">
            <w:pPr>
              <w:pStyle w:val="TableParagraph"/>
              <w:spacing w:before="13"/>
              <w:ind w:left="0" w:right="172"/>
              <w:rPr>
                <w:b/>
                <w:i/>
                <w:sz w:val="24"/>
                <w:szCs w:val="24"/>
              </w:rPr>
            </w:pP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«Мой</w:t>
            </w:r>
            <w:r w:rsidR="00131A88">
              <w:rPr>
                <w:b/>
                <w:i/>
                <w:color w:val="231F20"/>
                <w:w w:val="110"/>
                <w:sz w:val="24"/>
                <w:szCs w:val="24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самый</w:t>
            </w:r>
            <w:r w:rsidR="00131A88">
              <w:rPr>
                <w:b/>
                <w:i/>
                <w:color w:val="231F20"/>
                <w:w w:val="110"/>
                <w:sz w:val="24"/>
                <w:szCs w:val="24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счастливый</w:t>
            </w:r>
            <w:r w:rsidR="00131A88">
              <w:rPr>
                <w:b/>
                <w:i/>
                <w:color w:val="231F20"/>
                <w:w w:val="110"/>
                <w:sz w:val="24"/>
                <w:szCs w:val="24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день»</w:t>
            </w:r>
          </w:p>
          <w:p w:rsidR="0037298B" w:rsidRPr="003C7C41" w:rsidRDefault="009C2C39" w:rsidP="003768D3">
            <w:pPr>
              <w:jc w:val="left"/>
            </w:pPr>
            <w:r>
              <w:t>4</w:t>
            </w:r>
            <w:r w:rsidRPr="003C7C41">
              <w:t>. Трудовые десанты, по уборке и озеленению территории школы.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Default="00574143" w:rsidP="003C7C41">
            <w:pPr>
              <w:jc w:val="left"/>
            </w:pPr>
          </w:p>
          <w:p w:rsidR="00574143" w:rsidRPr="003768D3" w:rsidRDefault="00574143" w:rsidP="003C7C41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 w:rsidR="003768D3">
              <w:rPr>
                <w:b/>
                <w:i/>
              </w:rPr>
              <w:t>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DE789B" w:rsidRDefault="00DE789B" w:rsidP="003C7C41">
            <w:pPr>
              <w:jc w:val="left"/>
            </w:pPr>
          </w:p>
          <w:p w:rsidR="00DE789B" w:rsidRPr="003C7C41" w:rsidRDefault="00DE789B" w:rsidP="003C7C41">
            <w:pPr>
              <w:jc w:val="left"/>
            </w:pPr>
            <w:r>
              <w:t>22.05.2023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3768D3">
            <w:pPr>
              <w:spacing w:line="276" w:lineRule="auto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C03BBA" w:rsidRDefault="00E36D51" w:rsidP="003C7C41">
            <w:pPr>
              <w:jc w:val="left"/>
            </w:pPr>
            <w:r w:rsidRPr="00C03BBA">
              <w:rPr>
                <w:sz w:val="22"/>
                <w:szCs w:val="22"/>
              </w:rPr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E2" w:rsidRPr="00F426E2" w:rsidRDefault="00F426E2" w:rsidP="00F426E2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  <w:r w:rsidRPr="00F426E2">
              <w:rPr>
                <w:lang w:eastAsia="ru-RU"/>
              </w:rPr>
              <w:t>Школьный сабантуй (народные, подвижные, шуточные игры).</w:t>
            </w:r>
          </w:p>
          <w:p w:rsidR="00F426E2" w:rsidRPr="00F426E2" w:rsidRDefault="00F426E2" w:rsidP="00F426E2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Pr="00F426E2">
              <w:rPr>
                <w:lang w:eastAsia="ru-RU"/>
              </w:rPr>
              <w:t>Соревнования по легкой атлетики.</w:t>
            </w:r>
          </w:p>
          <w:p w:rsidR="00E36D51" w:rsidRPr="003C7C41" w:rsidRDefault="00E36D51" w:rsidP="00944DB9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944DB9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944DB9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D51" w:rsidRDefault="00E36D51" w:rsidP="003C7C41">
            <w:pPr>
              <w:jc w:val="left"/>
            </w:pPr>
            <w:r w:rsidRPr="003C7C41">
              <w:t>Учитель физкультуры</w:t>
            </w:r>
          </w:p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3768D3" w:rsidRPr="003C7C41" w:rsidRDefault="00131A88" w:rsidP="003768D3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98B" w:rsidRPr="00C87AAA" w:rsidRDefault="00C87AAA" w:rsidP="00C87AAA">
            <w:pPr>
              <w:rPr>
                <w:b/>
                <w:i/>
                <w:lang w:eastAsia="en-US"/>
              </w:rPr>
            </w:pPr>
            <w:r w:rsidRPr="00C87AAA">
              <w:rPr>
                <w:b/>
                <w:i/>
                <w:color w:val="231F20"/>
                <w:w w:val="105"/>
                <w:lang w:eastAsia="en-US"/>
              </w:rPr>
              <w:t xml:space="preserve">1. </w:t>
            </w:r>
            <w:r w:rsidR="0037298B" w:rsidRPr="00C87AAA">
              <w:rPr>
                <w:b/>
                <w:i/>
                <w:color w:val="231F20"/>
                <w:w w:val="105"/>
                <w:lang w:eastAsia="en-US"/>
              </w:rPr>
              <w:t>Деньтруда(1час)</w:t>
            </w:r>
            <w:r w:rsidR="0037298B" w:rsidRPr="00C87AAA">
              <w:rPr>
                <w:b/>
                <w:i/>
                <w:color w:val="231F20"/>
                <w:w w:val="110"/>
                <w:lang w:eastAsia="en-US"/>
              </w:rPr>
              <w:t xml:space="preserve"> «Без</w:t>
            </w:r>
            <w:r w:rsidR="00DF6506"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C87AAA">
              <w:rPr>
                <w:b/>
                <w:i/>
                <w:color w:val="231F20"/>
                <w:w w:val="110"/>
                <w:lang w:eastAsia="en-US"/>
              </w:rPr>
              <w:t>труда</w:t>
            </w:r>
          </w:p>
          <w:p w:rsidR="0037298B" w:rsidRPr="0037298B" w:rsidRDefault="00DF6506" w:rsidP="00C87AAA">
            <w:pPr>
              <w:widowControl w:val="0"/>
              <w:autoSpaceDE w:val="0"/>
              <w:autoSpaceDN w:val="0"/>
              <w:ind w:left="167" w:hanging="134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5"/>
                <w:lang w:eastAsia="en-US"/>
              </w:rPr>
              <w:t>н</w:t>
            </w:r>
            <w:r w:rsidR="0037298B" w:rsidRPr="0037298B">
              <w:rPr>
                <w:b/>
                <w:i/>
                <w:color w:val="231F20"/>
                <w:w w:val="115"/>
                <w:lang w:eastAsia="en-US"/>
              </w:rPr>
              <w:t>е</w:t>
            </w: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5"/>
                <w:lang w:eastAsia="en-US"/>
              </w:rPr>
              <w:t>выловишь</w:t>
            </w: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и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рыбку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из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="0037298B" w:rsidRPr="0037298B">
              <w:rPr>
                <w:b/>
                <w:i/>
                <w:color w:val="231F20"/>
                <w:w w:val="110"/>
                <w:lang w:eastAsia="en-US"/>
              </w:rPr>
              <w:t>пруда»</w:t>
            </w:r>
          </w:p>
          <w:p w:rsidR="00E36D51" w:rsidRPr="003C7C41" w:rsidRDefault="00F742F3" w:rsidP="00B00ED2">
            <w:pPr>
              <w:jc w:val="left"/>
            </w:pPr>
            <w:r>
              <w:t>2. Всемирный день библиотек. Экскурсия в районную библиотеку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143" w:rsidRDefault="00574143" w:rsidP="00574143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Разговор о важно</w:t>
            </w:r>
            <w:r>
              <w:rPr>
                <w:b/>
                <w:i/>
              </w:rPr>
              <w:t>м</w:t>
            </w:r>
          </w:p>
          <w:p w:rsidR="00E36D51" w:rsidRPr="003C7C41" w:rsidRDefault="00E36D51" w:rsidP="00B00ED2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789B" w:rsidRPr="00DE789B" w:rsidRDefault="00DE789B" w:rsidP="00B00ED2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24.04.2023</w:t>
            </w:r>
          </w:p>
          <w:p w:rsidR="00DE789B" w:rsidRDefault="00DE789B" w:rsidP="00B00ED2">
            <w:pPr>
              <w:jc w:val="left"/>
            </w:pPr>
          </w:p>
          <w:p w:rsidR="00E36D51" w:rsidRPr="003C7C41" w:rsidRDefault="00E36D51" w:rsidP="00B00ED2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3768D3">
            <w:pPr>
              <w:spacing w:line="276" w:lineRule="auto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E36D51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Общеинтеллектуальное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E36D51" w:rsidP="003C7C41">
            <w:pPr>
              <w:jc w:val="left"/>
            </w:pPr>
            <w:r w:rsidRPr="003C7C41">
              <w:t>1.</w:t>
            </w:r>
            <w:r>
              <w:t xml:space="preserve"> Юбилеи со дня рождения писателей, музыкантов, художников и др. деятелей</w:t>
            </w:r>
          </w:p>
          <w:p w:rsidR="00E36D51" w:rsidRPr="003C7C41" w:rsidRDefault="00E36D51" w:rsidP="00944DB9">
            <w:pPr>
              <w:jc w:val="left"/>
            </w:pPr>
            <w:r w:rsidRPr="003C7C41">
              <w:t>2. День славянской письменности.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D51" w:rsidRDefault="00E36D51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D51" w:rsidRPr="003C7C41" w:rsidRDefault="00C87AAA" w:rsidP="003C7C41">
            <w:pPr>
              <w:jc w:val="left"/>
            </w:pPr>
            <w:r>
              <w:t>В течение</w:t>
            </w:r>
            <w:r w:rsidR="00E36D51">
              <w:t xml:space="preserve"> месяца</w:t>
            </w:r>
          </w:p>
          <w:p w:rsidR="00E36D51" w:rsidRPr="003C7C41" w:rsidRDefault="00E36D51" w:rsidP="00944DB9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8D3" w:rsidRPr="003C7C41" w:rsidRDefault="003768D3" w:rsidP="003768D3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768D3" w:rsidRPr="005D7614" w:rsidRDefault="003768D3" w:rsidP="003768D3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E36D51" w:rsidRPr="003C7C41" w:rsidRDefault="00131A88" w:rsidP="003768D3">
            <w:pPr>
              <w:jc w:val="left"/>
            </w:pPr>
            <w:r>
              <w:rPr>
                <w:sz w:val="20"/>
                <w:szCs w:val="20"/>
              </w:rPr>
              <w:t>Ахмерова З.Г</w:t>
            </w:r>
          </w:p>
        </w:tc>
      </w:tr>
      <w:tr w:rsidR="001B73A9" w:rsidRPr="003C7C41" w:rsidTr="00DE789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Pr="003C7C41" w:rsidRDefault="001B73A9" w:rsidP="003C7C41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0BB9" w:rsidRPr="00C80BB9" w:rsidRDefault="00C80BB9" w:rsidP="001210C3">
            <w:pPr>
              <w:numPr>
                <w:ilvl w:val="0"/>
                <w:numId w:val="7"/>
              </w:numPr>
              <w:tabs>
                <w:tab w:val="left" w:pos="265"/>
              </w:tabs>
              <w:ind w:left="0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Организация летнего отдыха детей.</w:t>
            </w:r>
          </w:p>
          <w:p w:rsidR="00C80BB9" w:rsidRPr="00C80BB9" w:rsidRDefault="00C80BB9" w:rsidP="001210C3">
            <w:pPr>
              <w:numPr>
                <w:ilvl w:val="0"/>
                <w:numId w:val="7"/>
              </w:numPr>
              <w:tabs>
                <w:tab w:val="left" w:pos="265"/>
              </w:tabs>
              <w:ind w:left="0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Родительское собрание «Итоги прошедшего учебного года. «Как организовать  летний отдых детей»</w:t>
            </w:r>
          </w:p>
          <w:p w:rsidR="00C80BB9" w:rsidRPr="00C80BB9" w:rsidRDefault="00C80BB9" w:rsidP="001210C3">
            <w:pPr>
              <w:numPr>
                <w:ilvl w:val="0"/>
                <w:numId w:val="7"/>
              </w:numPr>
              <w:tabs>
                <w:tab w:val="left" w:pos="265"/>
              </w:tabs>
              <w:ind w:left="0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Отчет родительского комитета.</w:t>
            </w:r>
          </w:p>
          <w:p w:rsidR="001B73A9" w:rsidRPr="003C7C41" w:rsidRDefault="001B73A9" w:rsidP="003C7C4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3A9" w:rsidRDefault="001B73A9" w:rsidP="003C7C41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3A9" w:rsidRDefault="001B73A9" w:rsidP="003C7C41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39" w:rsidRPr="005D7614" w:rsidRDefault="009C2C39" w:rsidP="009C2C39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Кл.руководитель</w:t>
            </w:r>
          </w:p>
          <w:p w:rsidR="001B73A9" w:rsidRDefault="00131A88" w:rsidP="009C2C3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Ахмерова З.Г</w:t>
            </w:r>
          </w:p>
        </w:tc>
      </w:tr>
    </w:tbl>
    <w:p w:rsidR="00F23EC1" w:rsidRDefault="00F23EC1" w:rsidP="00944DB9">
      <w:bookmarkStart w:id="0" w:name="_PictureBullets"/>
      <w:bookmarkEnd w:id="0"/>
    </w:p>
    <w:p w:rsidR="007F0522" w:rsidRPr="0031056D" w:rsidRDefault="007F0522" w:rsidP="007F0522">
      <w:pPr>
        <w:jc w:val="left"/>
        <w:rPr>
          <w:b/>
          <w:i/>
          <w:sz w:val="48"/>
          <w:szCs w:val="48"/>
          <w:lang w:eastAsia="ru-RU"/>
        </w:rPr>
      </w:pPr>
      <w:r w:rsidRPr="0031056D">
        <w:rPr>
          <w:b/>
          <w:i/>
          <w:sz w:val="48"/>
          <w:szCs w:val="48"/>
          <w:lang w:eastAsia="ru-RU"/>
        </w:rPr>
        <w:t>Список литературы</w:t>
      </w:r>
    </w:p>
    <w:p w:rsidR="007F0522" w:rsidRPr="007F0522" w:rsidRDefault="007F0522" w:rsidP="007F0522">
      <w:pPr>
        <w:jc w:val="left"/>
        <w:rPr>
          <w:lang w:eastAsia="ru-RU"/>
        </w:rPr>
      </w:pP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Педагогика здоровья. Программа руководство учителей начальной школы под редакцией В.Н. Касаткина.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Настольная книга учителя начальных классов. Н.Ф. Дик, 2004г.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lastRenderedPageBreak/>
        <w:t>Классные часы и нетрадиционные уроки Н.Ф. Дик.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Новые родительские собрания в Н.И.Дереклеева.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«Уроки нравственности» В. Казыханова.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Журналы «Мәгариф», газеты.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Справочник классного руководителя (1-4 классы) Н.И.Дереклеева.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Классные дела в начальной школе (под редакцией Е.Н. Степанова). 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 Стандарты организации работы по профилактике правонарушений среди  несовершеннолетних в образовательных учреждениях РТ (Сборник методических материалов в помощь образовательному  учреждению «Профилактика правонарушений»).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 Программа для родителей детей 3-х и 4-х классов «Путь к успеху»</w:t>
      </w:r>
    </w:p>
    <w:p w:rsidR="007F0522" w:rsidRP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Пособие для педагогов «Все цвета, кроме чёрного». Организация педагогической профилактики наркотизма среди младших школьников.</w:t>
      </w:r>
    </w:p>
    <w:p w:rsidR="007F0522" w:rsidRDefault="007F0522" w:rsidP="001210C3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 Программа профилактики курения в школе.</w:t>
      </w:r>
    </w:p>
    <w:p w:rsidR="007F0522" w:rsidRDefault="007F0522" w:rsidP="00944DB9">
      <w:bookmarkStart w:id="1" w:name="_GoBack"/>
      <w:bookmarkEnd w:id="1"/>
    </w:p>
    <w:sectPr w:rsidR="007F0522" w:rsidSect="004D5B1A">
      <w:pgSz w:w="11906" w:h="16838"/>
      <w:pgMar w:top="284" w:right="850" w:bottom="426" w:left="772" w:header="720" w:footer="71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643" w:rsidRDefault="00476643" w:rsidP="00E256E4">
      <w:r>
        <w:separator/>
      </w:r>
    </w:p>
  </w:endnote>
  <w:endnote w:type="continuationSeparator" w:id="1">
    <w:p w:rsidR="00476643" w:rsidRDefault="00476643" w:rsidP="00E2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643" w:rsidRDefault="00476643" w:rsidP="00E256E4">
      <w:r>
        <w:separator/>
      </w:r>
    </w:p>
  </w:footnote>
  <w:footnote w:type="continuationSeparator" w:id="1">
    <w:p w:rsidR="00476643" w:rsidRDefault="00476643" w:rsidP="00E256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sz w:val="28"/>
        <w:szCs w:val="28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sz w:val="28"/>
        <w:szCs w:val="28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5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6">
    <w:nsid w:val="01E02EB1"/>
    <w:multiLevelType w:val="hybridMultilevel"/>
    <w:tmpl w:val="DA3CB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4281D28"/>
    <w:multiLevelType w:val="hybridMultilevel"/>
    <w:tmpl w:val="AD1A6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87B9F"/>
    <w:multiLevelType w:val="hybridMultilevel"/>
    <w:tmpl w:val="3FA063E2"/>
    <w:lvl w:ilvl="0" w:tplc="752466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4765636"/>
    <w:multiLevelType w:val="hybridMultilevel"/>
    <w:tmpl w:val="C1264D0E"/>
    <w:lvl w:ilvl="0" w:tplc="041881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0D1C17F1"/>
    <w:multiLevelType w:val="hybridMultilevel"/>
    <w:tmpl w:val="167CE202"/>
    <w:lvl w:ilvl="0" w:tplc="F8125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53018A"/>
    <w:multiLevelType w:val="hybridMultilevel"/>
    <w:tmpl w:val="15D283DE"/>
    <w:lvl w:ilvl="0" w:tplc="A66E76C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1C436C4D"/>
    <w:multiLevelType w:val="hybridMultilevel"/>
    <w:tmpl w:val="A9329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4056E7"/>
    <w:multiLevelType w:val="multilevel"/>
    <w:tmpl w:val="260849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1F4805"/>
    <w:multiLevelType w:val="hybridMultilevel"/>
    <w:tmpl w:val="94EA5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0052A0"/>
    <w:multiLevelType w:val="hybridMultilevel"/>
    <w:tmpl w:val="22DCCA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3F2763"/>
    <w:multiLevelType w:val="hybridMultilevel"/>
    <w:tmpl w:val="2C5C1D0E"/>
    <w:lvl w:ilvl="0" w:tplc="FD52D2F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3A4A78FD"/>
    <w:multiLevelType w:val="hybridMultilevel"/>
    <w:tmpl w:val="656C5A9E"/>
    <w:lvl w:ilvl="0" w:tplc="D958B8B0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>
    <w:nsid w:val="3C875313"/>
    <w:multiLevelType w:val="hybridMultilevel"/>
    <w:tmpl w:val="D11838A6"/>
    <w:lvl w:ilvl="0" w:tplc="964A1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32AE8"/>
    <w:multiLevelType w:val="hybridMultilevel"/>
    <w:tmpl w:val="9E28F9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96717"/>
    <w:multiLevelType w:val="hybridMultilevel"/>
    <w:tmpl w:val="6D70E594"/>
    <w:lvl w:ilvl="0" w:tplc="F0E8A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825B17"/>
    <w:multiLevelType w:val="hybridMultilevel"/>
    <w:tmpl w:val="813084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0651E2"/>
    <w:multiLevelType w:val="hybridMultilevel"/>
    <w:tmpl w:val="B4C8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11C35"/>
    <w:multiLevelType w:val="hybridMultilevel"/>
    <w:tmpl w:val="EFECDA40"/>
    <w:lvl w:ilvl="0" w:tplc="5BC046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14"/>
  </w:num>
  <w:num w:numId="4">
    <w:abstractNumId w:val="9"/>
  </w:num>
  <w:num w:numId="5">
    <w:abstractNumId w:val="22"/>
  </w:num>
  <w:num w:numId="6">
    <w:abstractNumId w:val="16"/>
  </w:num>
  <w:num w:numId="7">
    <w:abstractNumId w:val="7"/>
  </w:num>
  <w:num w:numId="8">
    <w:abstractNumId w:val="12"/>
  </w:num>
  <w:num w:numId="9">
    <w:abstractNumId w:val="15"/>
  </w:num>
  <w:num w:numId="10">
    <w:abstractNumId w:val="21"/>
  </w:num>
  <w:num w:numId="11">
    <w:abstractNumId w:val="19"/>
  </w:num>
  <w:num w:numId="12">
    <w:abstractNumId w:val="13"/>
  </w:num>
  <w:num w:numId="13">
    <w:abstractNumId w:val="17"/>
  </w:num>
  <w:num w:numId="14">
    <w:abstractNumId w:val="8"/>
  </w:num>
  <w:num w:numId="15">
    <w:abstractNumId w:val="20"/>
  </w:num>
  <w:num w:numId="16">
    <w:abstractNumId w:val="18"/>
  </w:num>
  <w:num w:numId="17">
    <w:abstractNumId w:val="1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14EEB"/>
    <w:rsid w:val="0001428D"/>
    <w:rsid w:val="00016116"/>
    <w:rsid w:val="00026A94"/>
    <w:rsid w:val="00031583"/>
    <w:rsid w:val="00045C2E"/>
    <w:rsid w:val="000552BE"/>
    <w:rsid w:val="00057644"/>
    <w:rsid w:val="00063856"/>
    <w:rsid w:val="000B6334"/>
    <w:rsid w:val="000C24C0"/>
    <w:rsid w:val="000E2449"/>
    <w:rsid w:val="000F7B90"/>
    <w:rsid w:val="001210C3"/>
    <w:rsid w:val="00131A88"/>
    <w:rsid w:val="00134AF4"/>
    <w:rsid w:val="00134D22"/>
    <w:rsid w:val="001613B0"/>
    <w:rsid w:val="001870D0"/>
    <w:rsid w:val="001B2657"/>
    <w:rsid w:val="001B73A9"/>
    <w:rsid w:val="001B760A"/>
    <w:rsid w:val="001D3499"/>
    <w:rsid w:val="001F59FE"/>
    <w:rsid w:val="00206779"/>
    <w:rsid w:val="00214EEB"/>
    <w:rsid w:val="00240A20"/>
    <w:rsid w:val="00254ADD"/>
    <w:rsid w:val="002815B7"/>
    <w:rsid w:val="00290284"/>
    <w:rsid w:val="0029472B"/>
    <w:rsid w:val="002A4978"/>
    <w:rsid w:val="002C0F06"/>
    <w:rsid w:val="002C1898"/>
    <w:rsid w:val="003058FB"/>
    <w:rsid w:val="0031056D"/>
    <w:rsid w:val="003256C7"/>
    <w:rsid w:val="00332A4F"/>
    <w:rsid w:val="00343C3F"/>
    <w:rsid w:val="00344CAE"/>
    <w:rsid w:val="00347A03"/>
    <w:rsid w:val="00361B63"/>
    <w:rsid w:val="0037298B"/>
    <w:rsid w:val="003768D3"/>
    <w:rsid w:val="00376BE5"/>
    <w:rsid w:val="00390AA7"/>
    <w:rsid w:val="003C6AE0"/>
    <w:rsid w:val="003C7C41"/>
    <w:rsid w:val="003E76AD"/>
    <w:rsid w:val="00423E76"/>
    <w:rsid w:val="00454C4D"/>
    <w:rsid w:val="00455676"/>
    <w:rsid w:val="00460CD8"/>
    <w:rsid w:val="00461B74"/>
    <w:rsid w:val="0046335F"/>
    <w:rsid w:val="00476643"/>
    <w:rsid w:val="00492535"/>
    <w:rsid w:val="004A254B"/>
    <w:rsid w:val="004D5B1A"/>
    <w:rsid w:val="004E60F2"/>
    <w:rsid w:val="00500436"/>
    <w:rsid w:val="00526A33"/>
    <w:rsid w:val="00574143"/>
    <w:rsid w:val="00586D4D"/>
    <w:rsid w:val="005D07C1"/>
    <w:rsid w:val="005D7614"/>
    <w:rsid w:val="005E47E4"/>
    <w:rsid w:val="00622A7E"/>
    <w:rsid w:val="00630E07"/>
    <w:rsid w:val="00640421"/>
    <w:rsid w:val="00657925"/>
    <w:rsid w:val="006714B5"/>
    <w:rsid w:val="006715B5"/>
    <w:rsid w:val="00673E31"/>
    <w:rsid w:val="00686AD3"/>
    <w:rsid w:val="00692957"/>
    <w:rsid w:val="006C29C8"/>
    <w:rsid w:val="006D2BE2"/>
    <w:rsid w:val="007253E1"/>
    <w:rsid w:val="0072615A"/>
    <w:rsid w:val="00732B57"/>
    <w:rsid w:val="007353E5"/>
    <w:rsid w:val="00753EFD"/>
    <w:rsid w:val="00761BB3"/>
    <w:rsid w:val="007626B5"/>
    <w:rsid w:val="00762F45"/>
    <w:rsid w:val="00767519"/>
    <w:rsid w:val="007676F1"/>
    <w:rsid w:val="007E6FF0"/>
    <w:rsid w:val="007F0522"/>
    <w:rsid w:val="00801657"/>
    <w:rsid w:val="00803360"/>
    <w:rsid w:val="00811507"/>
    <w:rsid w:val="0082561B"/>
    <w:rsid w:val="008C211B"/>
    <w:rsid w:val="008D2FB7"/>
    <w:rsid w:val="008E0FA5"/>
    <w:rsid w:val="008E1E07"/>
    <w:rsid w:val="00916EC1"/>
    <w:rsid w:val="00944DB9"/>
    <w:rsid w:val="0094569D"/>
    <w:rsid w:val="00945BDA"/>
    <w:rsid w:val="00956A01"/>
    <w:rsid w:val="009B11C6"/>
    <w:rsid w:val="009C2C39"/>
    <w:rsid w:val="00A26078"/>
    <w:rsid w:val="00A307A5"/>
    <w:rsid w:val="00A62BB3"/>
    <w:rsid w:val="00A742DD"/>
    <w:rsid w:val="00A8489E"/>
    <w:rsid w:val="00AA3792"/>
    <w:rsid w:val="00AA65F3"/>
    <w:rsid w:val="00AA7931"/>
    <w:rsid w:val="00AB430F"/>
    <w:rsid w:val="00AE258A"/>
    <w:rsid w:val="00AE5468"/>
    <w:rsid w:val="00AE7C45"/>
    <w:rsid w:val="00AF0CD8"/>
    <w:rsid w:val="00B00ED2"/>
    <w:rsid w:val="00B15DBC"/>
    <w:rsid w:val="00B54B66"/>
    <w:rsid w:val="00B6769E"/>
    <w:rsid w:val="00BB7083"/>
    <w:rsid w:val="00BC4D30"/>
    <w:rsid w:val="00C03880"/>
    <w:rsid w:val="00C03BBA"/>
    <w:rsid w:val="00C06AFD"/>
    <w:rsid w:val="00C15487"/>
    <w:rsid w:val="00C22BA3"/>
    <w:rsid w:val="00C27FB3"/>
    <w:rsid w:val="00C43322"/>
    <w:rsid w:val="00C713EE"/>
    <w:rsid w:val="00C80BB9"/>
    <w:rsid w:val="00C87AAA"/>
    <w:rsid w:val="00C87D17"/>
    <w:rsid w:val="00CA1DEB"/>
    <w:rsid w:val="00CB6FE6"/>
    <w:rsid w:val="00CC3F6B"/>
    <w:rsid w:val="00CD25B1"/>
    <w:rsid w:val="00CE6000"/>
    <w:rsid w:val="00CF3A86"/>
    <w:rsid w:val="00D81CF1"/>
    <w:rsid w:val="00D923C1"/>
    <w:rsid w:val="00DB40F9"/>
    <w:rsid w:val="00DC4949"/>
    <w:rsid w:val="00DD27DC"/>
    <w:rsid w:val="00DE789B"/>
    <w:rsid w:val="00DF6506"/>
    <w:rsid w:val="00E04E2D"/>
    <w:rsid w:val="00E16DCF"/>
    <w:rsid w:val="00E256E4"/>
    <w:rsid w:val="00E36D51"/>
    <w:rsid w:val="00E82532"/>
    <w:rsid w:val="00EB71E0"/>
    <w:rsid w:val="00EF0ED9"/>
    <w:rsid w:val="00EF3331"/>
    <w:rsid w:val="00EF5103"/>
    <w:rsid w:val="00EF54D5"/>
    <w:rsid w:val="00F00818"/>
    <w:rsid w:val="00F05A85"/>
    <w:rsid w:val="00F06E38"/>
    <w:rsid w:val="00F2056E"/>
    <w:rsid w:val="00F23EC1"/>
    <w:rsid w:val="00F426E2"/>
    <w:rsid w:val="00F552B5"/>
    <w:rsid w:val="00F57534"/>
    <w:rsid w:val="00F637DC"/>
    <w:rsid w:val="00F63DD0"/>
    <w:rsid w:val="00F742F3"/>
    <w:rsid w:val="00F83020"/>
    <w:rsid w:val="00F86D1A"/>
    <w:rsid w:val="00F972AC"/>
    <w:rsid w:val="00FC5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C0"/>
    <w:pPr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14EEB"/>
  </w:style>
  <w:style w:type="paragraph" w:styleId="a4">
    <w:name w:val="footer"/>
    <w:basedOn w:val="a"/>
    <w:link w:val="a5"/>
    <w:rsid w:val="00214E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214E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qFormat/>
    <w:rsid w:val="00214EEB"/>
    <w:pPr>
      <w:spacing w:after="200" w:line="276" w:lineRule="auto"/>
      <w:ind w:left="720" w:right="-284"/>
      <w:contextualSpacing/>
    </w:pPr>
    <w:rPr>
      <w:rFonts w:ascii="Calibri" w:eastAsia="Calibri" w:hAnsi="Calibri" w:cs="Calibri"/>
      <w:sz w:val="22"/>
      <w:szCs w:val="22"/>
    </w:rPr>
  </w:style>
  <w:style w:type="paragraph" w:styleId="a7">
    <w:name w:val="Normal (Web)"/>
    <w:basedOn w:val="a"/>
    <w:uiPriority w:val="99"/>
    <w:rsid w:val="00214EEB"/>
    <w:pPr>
      <w:spacing w:before="280" w:after="280"/>
    </w:pPr>
  </w:style>
  <w:style w:type="paragraph" w:styleId="a8">
    <w:name w:val="Balloon Text"/>
    <w:basedOn w:val="a"/>
    <w:link w:val="a9"/>
    <w:uiPriority w:val="99"/>
    <w:semiHidden/>
    <w:unhideWhenUsed/>
    <w:rsid w:val="00686A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6AD3"/>
    <w:rPr>
      <w:rFonts w:ascii="Tahoma" w:eastAsia="Times New Roman" w:hAnsi="Tahoma" w:cs="Tahoma"/>
      <w:sz w:val="16"/>
      <w:szCs w:val="16"/>
      <w:lang w:eastAsia="zh-CN"/>
    </w:rPr>
  </w:style>
  <w:style w:type="character" w:styleId="aa">
    <w:name w:val="Hyperlink"/>
    <w:uiPriority w:val="99"/>
    <w:unhideWhenUsed/>
    <w:rsid w:val="00DB40F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05A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05A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"/>
    <w:uiPriority w:val="1"/>
    <w:qFormat/>
    <w:rsid w:val="0094569D"/>
    <w:pPr>
      <w:widowControl w:val="0"/>
      <w:autoSpaceDE w:val="0"/>
      <w:autoSpaceDN w:val="0"/>
      <w:spacing w:before="88"/>
      <w:ind w:left="169"/>
      <w:jc w:val="left"/>
    </w:pPr>
    <w:rPr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AA7931"/>
    <w:pPr>
      <w:spacing w:after="120"/>
    </w:pPr>
  </w:style>
  <w:style w:type="character" w:customStyle="1" w:styleId="ae">
    <w:name w:val="Основной текст Знак"/>
    <w:link w:val="ad"/>
    <w:uiPriority w:val="99"/>
    <w:rsid w:val="00AA793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C0"/>
    <w:pPr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14EEB"/>
  </w:style>
  <w:style w:type="paragraph" w:styleId="a4">
    <w:name w:val="footer"/>
    <w:basedOn w:val="a"/>
    <w:link w:val="a5"/>
    <w:rsid w:val="00214E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214E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qFormat/>
    <w:rsid w:val="00214EEB"/>
    <w:pPr>
      <w:spacing w:after="200" w:line="276" w:lineRule="auto"/>
      <w:ind w:left="720" w:right="-284"/>
      <w:contextualSpacing/>
    </w:pPr>
    <w:rPr>
      <w:rFonts w:ascii="Calibri" w:eastAsia="Calibri" w:hAnsi="Calibri" w:cs="Calibri"/>
      <w:sz w:val="22"/>
      <w:szCs w:val="22"/>
    </w:rPr>
  </w:style>
  <w:style w:type="paragraph" w:styleId="a7">
    <w:name w:val="Normal (Web)"/>
    <w:basedOn w:val="a"/>
    <w:uiPriority w:val="99"/>
    <w:rsid w:val="00214EEB"/>
    <w:pPr>
      <w:spacing w:before="280" w:after="280"/>
    </w:pPr>
  </w:style>
  <w:style w:type="paragraph" w:styleId="a8">
    <w:name w:val="Balloon Text"/>
    <w:basedOn w:val="a"/>
    <w:link w:val="a9"/>
    <w:uiPriority w:val="99"/>
    <w:semiHidden/>
    <w:unhideWhenUsed/>
    <w:rsid w:val="00686A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6AD3"/>
    <w:rPr>
      <w:rFonts w:ascii="Tahoma" w:eastAsia="Times New Roman" w:hAnsi="Tahoma" w:cs="Tahoma"/>
      <w:sz w:val="16"/>
      <w:szCs w:val="16"/>
      <w:lang w:eastAsia="zh-CN"/>
    </w:rPr>
  </w:style>
  <w:style w:type="character" w:styleId="aa">
    <w:name w:val="Hyperlink"/>
    <w:uiPriority w:val="99"/>
    <w:unhideWhenUsed/>
    <w:rsid w:val="00DB40F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05A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05A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"/>
    <w:uiPriority w:val="1"/>
    <w:qFormat/>
    <w:rsid w:val="0094569D"/>
    <w:pPr>
      <w:widowControl w:val="0"/>
      <w:autoSpaceDE w:val="0"/>
      <w:autoSpaceDN w:val="0"/>
      <w:spacing w:before="88"/>
      <w:ind w:left="169"/>
      <w:jc w:val="left"/>
    </w:pPr>
    <w:rPr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AA7931"/>
    <w:pPr>
      <w:spacing w:after="120"/>
    </w:pPr>
  </w:style>
  <w:style w:type="character" w:customStyle="1" w:styleId="ae">
    <w:name w:val="Основной текст Знак"/>
    <w:link w:val="ad"/>
    <w:uiPriority w:val="99"/>
    <w:rsid w:val="00AA793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ABB91-76EF-4B61-AEDB-640AE607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Замиля</cp:lastModifiedBy>
  <cp:revision>7</cp:revision>
  <dcterms:created xsi:type="dcterms:W3CDTF">2022-10-10T11:30:00Z</dcterms:created>
  <dcterms:modified xsi:type="dcterms:W3CDTF">2022-10-27T07:37:00Z</dcterms:modified>
</cp:coreProperties>
</file>